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7AC" w:rsidRDefault="00CF07AC" w:rsidP="00CF07AC">
      <w:pPr>
        <w:suppressAutoHyphens/>
        <w:jc w:val="center"/>
        <w:rPr>
          <w:rFonts w:eastAsia="SimSun"/>
          <w:b/>
          <w:kern w:val="1"/>
          <w:sz w:val="28"/>
          <w:szCs w:val="28"/>
          <w:lang w:eastAsia="ar-SA"/>
        </w:rPr>
      </w:pPr>
      <w:bookmarkStart w:id="0" w:name="_Hlk68373257"/>
    </w:p>
    <w:p w:rsidR="004A11E0" w:rsidRDefault="004A11E0" w:rsidP="00CF07AC">
      <w:pPr>
        <w:suppressAutoHyphens/>
        <w:jc w:val="center"/>
        <w:rPr>
          <w:rFonts w:eastAsia="SimSun"/>
          <w:b/>
          <w:kern w:val="1"/>
          <w:sz w:val="28"/>
          <w:szCs w:val="28"/>
          <w:lang w:eastAsia="ar-SA"/>
        </w:rPr>
      </w:pPr>
    </w:p>
    <w:p w:rsidR="004A11E0" w:rsidRDefault="004A11E0" w:rsidP="00CF07AC">
      <w:pPr>
        <w:suppressAutoHyphens/>
        <w:jc w:val="center"/>
        <w:rPr>
          <w:rFonts w:eastAsia="SimSun"/>
          <w:b/>
          <w:kern w:val="1"/>
          <w:sz w:val="28"/>
          <w:szCs w:val="28"/>
          <w:lang w:eastAsia="ar-SA"/>
        </w:rPr>
      </w:pPr>
    </w:p>
    <w:p w:rsidR="004A11E0" w:rsidRDefault="004A11E0" w:rsidP="00CF07AC">
      <w:pPr>
        <w:suppressAutoHyphens/>
        <w:jc w:val="center"/>
        <w:rPr>
          <w:rFonts w:eastAsia="SimSun"/>
          <w:b/>
          <w:kern w:val="1"/>
          <w:sz w:val="28"/>
          <w:szCs w:val="28"/>
          <w:lang w:eastAsia="ar-SA"/>
        </w:rPr>
      </w:pPr>
    </w:p>
    <w:p w:rsidR="004A11E0" w:rsidRDefault="004A11E0" w:rsidP="00CF07AC">
      <w:pPr>
        <w:suppressAutoHyphens/>
        <w:jc w:val="center"/>
        <w:rPr>
          <w:rFonts w:eastAsia="SimSun"/>
          <w:b/>
          <w:kern w:val="1"/>
          <w:sz w:val="28"/>
          <w:szCs w:val="28"/>
          <w:lang w:eastAsia="ar-SA"/>
        </w:rPr>
      </w:pPr>
    </w:p>
    <w:p w:rsidR="004A11E0" w:rsidRDefault="004A11E0" w:rsidP="00CF07AC">
      <w:pPr>
        <w:suppressAutoHyphens/>
        <w:jc w:val="center"/>
        <w:rPr>
          <w:rFonts w:eastAsia="SimSun"/>
          <w:b/>
          <w:kern w:val="1"/>
          <w:sz w:val="28"/>
          <w:szCs w:val="28"/>
          <w:lang w:eastAsia="ar-SA"/>
        </w:rPr>
      </w:pPr>
    </w:p>
    <w:p w:rsidR="004A11E0" w:rsidRPr="00CF07AC" w:rsidRDefault="004A11E0" w:rsidP="00CF07AC">
      <w:pPr>
        <w:suppressAutoHyphens/>
        <w:jc w:val="center"/>
        <w:rPr>
          <w:rFonts w:eastAsia="SimSun"/>
          <w:b/>
          <w:kern w:val="1"/>
          <w:sz w:val="28"/>
          <w:szCs w:val="28"/>
          <w:lang w:eastAsia="ar-SA"/>
        </w:rPr>
      </w:pPr>
    </w:p>
    <w:p w:rsidR="00CF07AC" w:rsidRPr="00CF07AC" w:rsidRDefault="00CF07AC" w:rsidP="00CF07AC">
      <w:pPr>
        <w:suppressAutoHyphens/>
        <w:jc w:val="center"/>
        <w:rPr>
          <w:rFonts w:eastAsia="SimSun"/>
          <w:b/>
          <w:kern w:val="1"/>
          <w:sz w:val="28"/>
          <w:szCs w:val="28"/>
          <w:lang w:eastAsia="ar-SA"/>
        </w:rPr>
      </w:pPr>
      <w:r w:rsidRPr="00CF07AC">
        <w:rPr>
          <w:rFonts w:eastAsia="SimSun"/>
          <w:b/>
          <w:kern w:val="1"/>
          <w:sz w:val="28"/>
          <w:szCs w:val="28"/>
          <w:lang w:eastAsia="ar-SA"/>
        </w:rPr>
        <w:t>Рабочая программа</w:t>
      </w:r>
    </w:p>
    <w:p w:rsidR="00CF07AC" w:rsidRPr="00CF07AC" w:rsidRDefault="00CF07AC" w:rsidP="00CF07AC">
      <w:pPr>
        <w:suppressAutoHyphens/>
        <w:jc w:val="center"/>
        <w:rPr>
          <w:rFonts w:eastAsia="SimSun"/>
          <w:kern w:val="1"/>
          <w:sz w:val="28"/>
          <w:szCs w:val="28"/>
          <w:lang w:eastAsia="ar-SA"/>
        </w:rPr>
      </w:pPr>
      <w:r w:rsidRPr="00CF07AC">
        <w:rPr>
          <w:rFonts w:eastAsia="SimSun"/>
          <w:kern w:val="1"/>
          <w:sz w:val="28"/>
          <w:szCs w:val="28"/>
          <w:lang w:eastAsia="ar-SA"/>
        </w:rPr>
        <w:t>по учебному предмету</w:t>
      </w:r>
    </w:p>
    <w:p w:rsidR="00CF07AC" w:rsidRPr="00CF07AC" w:rsidRDefault="00CF07AC" w:rsidP="00CF07AC">
      <w:pPr>
        <w:suppressAutoHyphens/>
        <w:jc w:val="center"/>
        <w:rPr>
          <w:rFonts w:eastAsia="SimSun"/>
          <w:kern w:val="1"/>
          <w:sz w:val="28"/>
          <w:szCs w:val="28"/>
          <w:lang w:eastAsia="ar-SA"/>
        </w:rPr>
      </w:pPr>
      <w:r w:rsidRPr="00CF07AC">
        <w:rPr>
          <w:rFonts w:eastAsia="SimSun"/>
          <w:kern w:val="1"/>
          <w:sz w:val="28"/>
          <w:szCs w:val="28"/>
          <w:lang w:eastAsia="ar-SA"/>
        </w:rPr>
        <w:t>«Литературное чтение</w:t>
      </w:r>
      <w:r>
        <w:rPr>
          <w:rFonts w:eastAsia="SimSun"/>
          <w:kern w:val="1"/>
          <w:sz w:val="28"/>
          <w:szCs w:val="28"/>
          <w:lang w:eastAsia="ar-SA"/>
        </w:rPr>
        <w:t xml:space="preserve"> на чеченском языке</w:t>
      </w:r>
      <w:r w:rsidRPr="00CF07AC">
        <w:rPr>
          <w:rFonts w:eastAsia="SimSun"/>
          <w:kern w:val="1"/>
          <w:sz w:val="28"/>
          <w:szCs w:val="28"/>
          <w:lang w:eastAsia="ar-SA"/>
        </w:rPr>
        <w:t>»</w:t>
      </w:r>
    </w:p>
    <w:p w:rsidR="00CF07AC" w:rsidRDefault="00CF07AC" w:rsidP="00CF07AC">
      <w:pPr>
        <w:suppressAutoHyphens/>
        <w:jc w:val="center"/>
        <w:rPr>
          <w:rFonts w:eastAsia="SimSun"/>
          <w:kern w:val="1"/>
          <w:sz w:val="28"/>
          <w:szCs w:val="28"/>
          <w:lang w:eastAsia="ar-SA"/>
        </w:rPr>
      </w:pPr>
      <w:r w:rsidRPr="00CF07AC">
        <w:rPr>
          <w:rFonts w:eastAsia="SimSun"/>
          <w:kern w:val="1"/>
          <w:sz w:val="28"/>
          <w:szCs w:val="28"/>
          <w:lang w:eastAsia="ar-SA"/>
        </w:rPr>
        <w:t>1 класс</w:t>
      </w:r>
    </w:p>
    <w:p w:rsidR="004A11E0" w:rsidRDefault="004A11E0" w:rsidP="004A11E0">
      <w:pPr>
        <w:suppressAutoHyphens/>
        <w:jc w:val="center"/>
        <w:rPr>
          <w:rFonts w:eastAsia="SimSun"/>
          <w:kern w:val="2"/>
          <w:sz w:val="28"/>
          <w:szCs w:val="28"/>
          <w:lang w:eastAsia="ar-SA"/>
        </w:rPr>
      </w:pPr>
      <w:r>
        <w:rPr>
          <w:rFonts w:eastAsia="SimSun"/>
          <w:kern w:val="2"/>
          <w:sz w:val="28"/>
          <w:szCs w:val="28"/>
          <w:lang w:eastAsia="ar-SA"/>
        </w:rPr>
        <w:t>для слабовидящих обучающихся</w:t>
      </w:r>
    </w:p>
    <w:p w:rsidR="004A11E0" w:rsidRPr="004A11E0" w:rsidRDefault="004A11E0" w:rsidP="004A11E0">
      <w:pPr>
        <w:suppressAutoHyphens/>
        <w:jc w:val="center"/>
        <w:rPr>
          <w:rFonts w:eastAsia="SimSun"/>
          <w:kern w:val="2"/>
          <w:sz w:val="28"/>
          <w:szCs w:val="28"/>
          <w:lang w:eastAsia="ar-SA"/>
        </w:rPr>
      </w:pPr>
      <w:r>
        <w:rPr>
          <w:rFonts w:eastAsia="SimSun"/>
          <w:kern w:val="2"/>
          <w:sz w:val="28"/>
          <w:szCs w:val="28"/>
          <w:lang w:eastAsia="ar-SA"/>
        </w:rPr>
        <w:t>(вариант 4.2)</w:t>
      </w:r>
    </w:p>
    <w:p w:rsidR="00CF07AC" w:rsidRPr="00CF07AC" w:rsidRDefault="008411CC" w:rsidP="00CF07AC">
      <w:pPr>
        <w:suppressAutoHyphens/>
        <w:jc w:val="center"/>
        <w:rPr>
          <w:rFonts w:eastAsia="SimSun"/>
          <w:kern w:val="1"/>
          <w:sz w:val="28"/>
          <w:szCs w:val="28"/>
          <w:lang w:eastAsia="ar-SA"/>
        </w:rPr>
      </w:pPr>
      <w:r>
        <w:rPr>
          <w:rFonts w:eastAsia="SimSun"/>
          <w:kern w:val="1"/>
          <w:sz w:val="28"/>
          <w:szCs w:val="28"/>
          <w:lang w:eastAsia="ar-SA"/>
        </w:rPr>
        <w:t>2022-20</w:t>
      </w:r>
      <w:r w:rsidR="00717EC7">
        <w:rPr>
          <w:rFonts w:eastAsia="SimSun"/>
          <w:kern w:val="1"/>
          <w:sz w:val="28"/>
          <w:szCs w:val="28"/>
          <w:lang w:eastAsia="ar-SA"/>
        </w:rPr>
        <w:t>2</w:t>
      </w:r>
      <w:r>
        <w:rPr>
          <w:rFonts w:eastAsia="SimSun"/>
          <w:kern w:val="1"/>
          <w:sz w:val="28"/>
          <w:szCs w:val="28"/>
          <w:lang w:eastAsia="ar-SA"/>
        </w:rPr>
        <w:t>3</w:t>
      </w:r>
      <w:r w:rsidR="00CF07AC" w:rsidRPr="00CF07AC">
        <w:rPr>
          <w:rFonts w:eastAsia="SimSun"/>
          <w:kern w:val="1"/>
          <w:sz w:val="28"/>
          <w:szCs w:val="28"/>
          <w:lang w:eastAsia="ar-SA"/>
        </w:rPr>
        <w:t>учебный год</w:t>
      </w:r>
    </w:p>
    <w:p w:rsidR="00CF07AC" w:rsidRPr="00CF07AC" w:rsidRDefault="00CF07AC" w:rsidP="00CF07AC">
      <w:pPr>
        <w:suppressAutoHyphens/>
        <w:jc w:val="center"/>
        <w:rPr>
          <w:rFonts w:eastAsia="SimSun"/>
          <w:kern w:val="1"/>
          <w:sz w:val="28"/>
          <w:szCs w:val="28"/>
          <w:lang w:eastAsia="ar-SA"/>
        </w:rPr>
      </w:pPr>
    </w:p>
    <w:p w:rsidR="00CF07AC" w:rsidRPr="00CF07AC" w:rsidRDefault="00CF07AC" w:rsidP="00CF07AC">
      <w:pPr>
        <w:suppressAutoHyphens/>
        <w:rPr>
          <w:rFonts w:eastAsia="SimSun"/>
          <w:kern w:val="1"/>
          <w:sz w:val="28"/>
          <w:szCs w:val="28"/>
          <w:lang w:eastAsia="ar-SA"/>
        </w:rPr>
      </w:pPr>
    </w:p>
    <w:p w:rsidR="00CF07AC" w:rsidRPr="00CF07AC" w:rsidRDefault="00CF07AC" w:rsidP="00CF07AC">
      <w:pPr>
        <w:suppressAutoHyphens/>
        <w:jc w:val="right"/>
        <w:rPr>
          <w:rFonts w:eastAsia="SimSun"/>
          <w:kern w:val="1"/>
          <w:sz w:val="28"/>
          <w:szCs w:val="28"/>
          <w:lang w:eastAsia="ar-SA"/>
        </w:rPr>
      </w:pPr>
    </w:p>
    <w:p w:rsidR="00CF07AC" w:rsidRPr="00CF07AC" w:rsidRDefault="00CF07AC" w:rsidP="00CF07AC">
      <w:pPr>
        <w:suppressAutoHyphens/>
        <w:jc w:val="right"/>
        <w:rPr>
          <w:rFonts w:eastAsia="SimSun"/>
          <w:kern w:val="1"/>
          <w:sz w:val="28"/>
          <w:szCs w:val="28"/>
          <w:lang w:eastAsia="ar-SA"/>
        </w:rPr>
        <w:sectPr w:rsidR="00CF07AC" w:rsidRPr="00CF07AC" w:rsidSect="005442BD">
          <w:footerReference w:type="default" r:id="rId8"/>
          <w:type w:val="continuous"/>
          <w:pgSz w:w="16838" w:h="11906" w:orient="landscape"/>
          <w:pgMar w:top="1134" w:right="567" w:bottom="1134" w:left="1134" w:header="708" w:footer="708" w:gutter="0"/>
          <w:cols w:space="708"/>
          <w:docGrid w:linePitch="360"/>
        </w:sectPr>
      </w:pPr>
    </w:p>
    <w:p w:rsidR="00CF07AC" w:rsidRPr="00CF07AC" w:rsidRDefault="00CF07AC" w:rsidP="00CF07AC">
      <w:pPr>
        <w:suppressAutoHyphens/>
        <w:jc w:val="right"/>
        <w:rPr>
          <w:rFonts w:eastAsia="SimSun"/>
          <w:kern w:val="1"/>
          <w:sz w:val="28"/>
          <w:szCs w:val="28"/>
          <w:lang w:eastAsia="ar-SA"/>
        </w:rPr>
      </w:pPr>
    </w:p>
    <w:p w:rsidR="00CF07AC" w:rsidRDefault="00CF07AC" w:rsidP="00717EC7">
      <w:pPr>
        <w:suppressAutoHyphens/>
        <w:jc w:val="right"/>
        <w:rPr>
          <w:rFonts w:eastAsia="SimSun"/>
          <w:color w:val="000000" w:themeColor="text1"/>
          <w:kern w:val="1"/>
          <w:sz w:val="28"/>
          <w:szCs w:val="28"/>
          <w:lang w:eastAsia="ar-SA"/>
        </w:rPr>
      </w:pPr>
      <w:r w:rsidRPr="00CF07AC">
        <w:rPr>
          <w:rFonts w:eastAsia="SimSun"/>
          <w:color w:val="000000" w:themeColor="text1"/>
          <w:kern w:val="1"/>
          <w:sz w:val="28"/>
          <w:szCs w:val="28"/>
          <w:lang w:eastAsia="ar-SA"/>
        </w:rPr>
        <w:t xml:space="preserve">  </w:t>
      </w:r>
      <w:bookmarkEnd w:id="0"/>
    </w:p>
    <w:p w:rsidR="00717EC7" w:rsidRDefault="00717EC7" w:rsidP="00717EC7">
      <w:pPr>
        <w:suppressAutoHyphens/>
        <w:jc w:val="right"/>
        <w:rPr>
          <w:rFonts w:eastAsia="SimSun"/>
          <w:color w:val="000000" w:themeColor="text1"/>
          <w:kern w:val="1"/>
          <w:sz w:val="28"/>
          <w:szCs w:val="28"/>
          <w:lang w:eastAsia="ar-SA"/>
        </w:rPr>
      </w:pPr>
    </w:p>
    <w:p w:rsidR="00717EC7" w:rsidRDefault="00717EC7" w:rsidP="00717EC7">
      <w:pPr>
        <w:suppressAutoHyphens/>
        <w:jc w:val="right"/>
        <w:rPr>
          <w:rFonts w:eastAsia="SimSun"/>
          <w:color w:val="000000" w:themeColor="text1"/>
          <w:kern w:val="1"/>
          <w:sz w:val="28"/>
          <w:szCs w:val="28"/>
          <w:lang w:eastAsia="ar-SA"/>
        </w:rPr>
      </w:pPr>
    </w:p>
    <w:p w:rsidR="004A11E0" w:rsidRDefault="004A11E0" w:rsidP="00717EC7">
      <w:pPr>
        <w:suppressAutoHyphens/>
        <w:jc w:val="right"/>
        <w:rPr>
          <w:rFonts w:eastAsia="SimSun"/>
          <w:color w:val="000000" w:themeColor="text1"/>
          <w:kern w:val="1"/>
          <w:sz w:val="28"/>
          <w:szCs w:val="28"/>
          <w:lang w:eastAsia="ar-SA"/>
        </w:rPr>
      </w:pPr>
    </w:p>
    <w:p w:rsidR="004A11E0" w:rsidRDefault="004A11E0" w:rsidP="00717EC7">
      <w:pPr>
        <w:suppressAutoHyphens/>
        <w:jc w:val="right"/>
        <w:rPr>
          <w:rFonts w:eastAsia="SimSun"/>
          <w:color w:val="000000" w:themeColor="text1"/>
          <w:kern w:val="1"/>
          <w:sz w:val="28"/>
          <w:szCs w:val="28"/>
          <w:lang w:eastAsia="ar-SA"/>
        </w:rPr>
      </w:pPr>
    </w:p>
    <w:p w:rsidR="004A11E0" w:rsidRDefault="004A11E0" w:rsidP="00717EC7">
      <w:pPr>
        <w:suppressAutoHyphens/>
        <w:jc w:val="right"/>
        <w:rPr>
          <w:rFonts w:eastAsia="SimSun"/>
          <w:color w:val="000000" w:themeColor="text1"/>
          <w:kern w:val="1"/>
          <w:sz w:val="28"/>
          <w:szCs w:val="28"/>
          <w:lang w:eastAsia="ar-SA"/>
        </w:rPr>
      </w:pPr>
    </w:p>
    <w:p w:rsidR="00717EC7" w:rsidRDefault="00717EC7" w:rsidP="00717EC7">
      <w:pPr>
        <w:suppressAutoHyphens/>
        <w:jc w:val="right"/>
        <w:rPr>
          <w:rFonts w:eastAsia="SimSun"/>
          <w:color w:val="000000" w:themeColor="text1"/>
          <w:kern w:val="1"/>
          <w:sz w:val="28"/>
          <w:szCs w:val="28"/>
          <w:lang w:eastAsia="ar-SA"/>
        </w:rPr>
      </w:pPr>
    </w:p>
    <w:p w:rsidR="00717EC7" w:rsidRDefault="00717EC7" w:rsidP="00717EC7">
      <w:pPr>
        <w:suppressAutoHyphens/>
        <w:jc w:val="right"/>
        <w:rPr>
          <w:rFonts w:eastAsia="SimSun"/>
          <w:color w:val="000000" w:themeColor="text1"/>
          <w:kern w:val="1"/>
          <w:sz w:val="28"/>
          <w:szCs w:val="28"/>
          <w:lang w:eastAsia="ar-SA"/>
        </w:rPr>
      </w:pPr>
    </w:p>
    <w:p w:rsidR="00717EC7" w:rsidRDefault="00717EC7" w:rsidP="00717EC7">
      <w:pPr>
        <w:suppressAutoHyphens/>
        <w:jc w:val="right"/>
        <w:rPr>
          <w:rFonts w:eastAsia="SimSun"/>
          <w:color w:val="000000" w:themeColor="text1"/>
          <w:kern w:val="2"/>
          <w:sz w:val="28"/>
          <w:szCs w:val="28"/>
          <w:lang w:eastAsia="ar-SA"/>
        </w:rPr>
      </w:pPr>
      <w:r>
        <w:rPr>
          <w:rFonts w:eastAsia="SimSun"/>
          <w:color w:val="000000" w:themeColor="text1"/>
          <w:kern w:val="2"/>
          <w:sz w:val="28"/>
          <w:szCs w:val="28"/>
          <w:lang w:eastAsia="ar-SA"/>
        </w:rPr>
        <w:t xml:space="preserve">  Составитель: </w:t>
      </w:r>
    </w:p>
    <w:p w:rsidR="00717EC7" w:rsidRPr="00CF07AC" w:rsidRDefault="008411CC" w:rsidP="00717EC7">
      <w:pPr>
        <w:tabs>
          <w:tab w:val="left" w:pos="709"/>
        </w:tabs>
        <w:autoSpaceDE w:val="0"/>
        <w:autoSpaceDN w:val="0"/>
        <w:adjustRightInd w:val="0"/>
        <w:ind w:firstLine="709"/>
        <w:jc w:val="right"/>
        <w:rPr>
          <w:b/>
          <w:bCs/>
          <w:sz w:val="28"/>
          <w:szCs w:val="28"/>
        </w:rPr>
      </w:pPr>
      <w:r>
        <w:rPr>
          <w:rFonts w:eastAsia="SimSun"/>
          <w:color w:val="000000" w:themeColor="text1"/>
          <w:kern w:val="2"/>
          <w:sz w:val="28"/>
          <w:szCs w:val="28"/>
          <w:lang w:eastAsia="ar-SA"/>
        </w:rPr>
        <w:t>Байгереева Лиза Султановна</w:t>
      </w:r>
      <w:bookmarkStart w:id="1" w:name="_GoBack"/>
      <w:bookmarkEnd w:id="1"/>
    </w:p>
    <w:p w:rsidR="00BB6E90" w:rsidRDefault="00BB6E90" w:rsidP="00CF07AC">
      <w:pPr>
        <w:tabs>
          <w:tab w:val="num" w:pos="709"/>
        </w:tabs>
        <w:rPr>
          <w:rStyle w:val="92"/>
          <w:rFonts w:eastAsiaTheme="majorEastAsia"/>
          <w:sz w:val="24"/>
          <w:szCs w:val="24"/>
        </w:rPr>
      </w:pPr>
      <w:bookmarkStart w:id="2" w:name="bookmark28"/>
    </w:p>
    <w:p w:rsidR="005B3182" w:rsidRPr="005442BD" w:rsidRDefault="0087744C" w:rsidP="005442BD">
      <w:pPr>
        <w:tabs>
          <w:tab w:val="num" w:pos="709"/>
        </w:tabs>
        <w:jc w:val="center"/>
        <w:rPr>
          <w:i/>
          <w:sz w:val="28"/>
          <w:szCs w:val="28"/>
        </w:rPr>
      </w:pPr>
      <w:r w:rsidRPr="005442BD">
        <w:rPr>
          <w:rStyle w:val="92"/>
          <w:rFonts w:eastAsiaTheme="majorEastAsia"/>
          <w:sz w:val="28"/>
          <w:szCs w:val="28"/>
        </w:rPr>
        <w:lastRenderedPageBreak/>
        <w:t>1</w:t>
      </w:r>
      <w:r w:rsidRPr="005442BD">
        <w:rPr>
          <w:rStyle w:val="92"/>
          <w:rFonts w:eastAsiaTheme="majorEastAsia"/>
          <w:i/>
          <w:sz w:val="28"/>
          <w:szCs w:val="28"/>
        </w:rPr>
        <w:t>.</w:t>
      </w:r>
      <w:bookmarkEnd w:id="2"/>
      <w:r w:rsidR="00F80E09" w:rsidRPr="005442BD">
        <w:rPr>
          <w:rStyle w:val="92"/>
          <w:rFonts w:eastAsiaTheme="majorEastAsia"/>
          <w:sz w:val="28"/>
          <w:szCs w:val="28"/>
        </w:rPr>
        <w:t>Довзийтаран кехат</w:t>
      </w:r>
    </w:p>
    <w:p w:rsidR="00980DC7" w:rsidRPr="00980DC7" w:rsidRDefault="00980DC7" w:rsidP="00980DC7">
      <w:pPr>
        <w:ind w:firstLine="708"/>
        <w:jc w:val="both"/>
        <w:rPr>
          <w:sz w:val="28"/>
          <w:szCs w:val="28"/>
        </w:rPr>
      </w:pPr>
    </w:p>
    <w:p w:rsidR="00980DC7" w:rsidRPr="00980DC7" w:rsidRDefault="00980DC7" w:rsidP="00980DC7">
      <w:pPr>
        <w:shd w:val="clear" w:color="auto" w:fill="FFFFFF"/>
        <w:ind w:firstLine="708"/>
        <w:jc w:val="both"/>
        <w:rPr>
          <w:color w:val="000000"/>
          <w:sz w:val="28"/>
          <w:szCs w:val="28"/>
        </w:rPr>
      </w:pPr>
      <w:r>
        <w:rPr>
          <w:color w:val="000000"/>
          <w:sz w:val="28"/>
          <w:szCs w:val="28"/>
        </w:rPr>
        <w:t>Дешаран</w:t>
      </w:r>
      <w:r w:rsidRPr="00980DC7">
        <w:rPr>
          <w:color w:val="000000"/>
          <w:sz w:val="28"/>
          <w:szCs w:val="28"/>
        </w:rPr>
        <w:t xml:space="preserve"> предметан «Нохчийн мотт» 1-чу классашна (вариант 4.2) лерина йолу белхан программа ГБОУ «С(к)ОШИСС В.Ш.Дагаевн ц1арах йолчу» х1оттийна хIокху документин бух тIехь:</w:t>
      </w:r>
    </w:p>
    <w:p w:rsidR="00980DC7" w:rsidRPr="00980DC7" w:rsidRDefault="00980DC7" w:rsidP="00980DC7">
      <w:pPr>
        <w:shd w:val="clear" w:color="auto" w:fill="FFFFFF"/>
        <w:spacing w:after="150"/>
        <w:ind w:firstLine="708"/>
        <w:jc w:val="both"/>
        <w:rPr>
          <w:color w:val="000000"/>
          <w:sz w:val="28"/>
          <w:szCs w:val="28"/>
        </w:rPr>
      </w:pPr>
      <w:r w:rsidRPr="00980DC7">
        <w:rPr>
          <w:color w:val="000000"/>
          <w:sz w:val="28"/>
          <w:szCs w:val="28"/>
        </w:rPr>
        <w:t>Юьхьанцара юкъара дешаран федеральни пачхьалкхан дешаран стандартан Юкъарадешаран а, коьрта юкъарадешаран а пачхьалкхан программа Э.Х.Эдиловн «Нохчийн меттан» юьхьанцарчу классашна лерина гергарчу хьесапехь йолу коррекционни дешаран учрежденина, б1аьрса г1ийла долучу берашна программа, Нохчийн Республикин дешаран а, 1илманан а министерствос магийна йолу. Белхан программа нисйина дешаран сахьташ декъна ду урокийн коьчалшка, берийн хене хьаьжжина.</w:t>
      </w:r>
    </w:p>
    <w:p w:rsidR="005B3182" w:rsidRPr="00980DC7" w:rsidRDefault="00980DC7" w:rsidP="00980DC7">
      <w:pPr>
        <w:spacing w:before="100" w:beforeAutospacing="1" w:after="100" w:afterAutospacing="1"/>
        <w:ind w:firstLine="709"/>
        <w:jc w:val="both"/>
        <w:rPr>
          <w:rFonts w:eastAsiaTheme="minorHAnsi"/>
          <w:sz w:val="28"/>
          <w:szCs w:val="28"/>
          <w:lang w:eastAsia="en-US"/>
        </w:rPr>
      </w:pPr>
      <w:r w:rsidRPr="00980DC7">
        <w:rPr>
          <w:rFonts w:eastAsiaTheme="minorHAnsi"/>
          <w:sz w:val="28"/>
          <w:szCs w:val="28"/>
          <w:lang w:eastAsia="en-US"/>
        </w:rPr>
        <w:t>Юьхьанцара юкъарадешаран школа - мехала, керла, жоьпаллин мур бу беран дахарехь: х1окху школехь-интернатехь д1адолало 1-чу классийн дешархойн диллина долу дешар, кхузахь шорло цуьнан гонахарчу дахарца йолу юкъаметтигаш, хийцало юкъараллин дарж а, ша -шен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7B48A0" w:rsidRPr="005442BD" w:rsidRDefault="005B3182" w:rsidP="005442BD">
      <w:pPr>
        <w:ind w:firstLine="567"/>
        <w:rPr>
          <w:color w:val="000000"/>
          <w:sz w:val="28"/>
          <w:szCs w:val="28"/>
        </w:rPr>
      </w:pPr>
      <w:r w:rsidRPr="005442BD">
        <w:rPr>
          <w:bCs/>
          <w:iCs/>
          <w:color w:val="000000"/>
          <w:sz w:val="28"/>
          <w:szCs w:val="28"/>
        </w:rPr>
        <w:t>Э.Х.Солтаханов, И.Э.Солтахановн, нохчийн меттан, дешаран юьхьанцарчу классашна лерина герггарчу хьесапехь йолу программа, Нохчийн Республикин дешаран, а, 1илманан, а министерствос магийна йолу.</w:t>
      </w:r>
    </w:p>
    <w:p w:rsidR="007B48A0" w:rsidRPr="005442BD" w:rsidRDefault="007B48A0" w:rsidP="005442BD">
      <w:pPr>
        <w:pStyle w:val="af2"/>
        <w:tabs>
          <w:tab w:val="num" w:pos="709"/>
        </w:tabs>
        <w:ind w:left="567"/>
        <w:rPr>
          <w:sz w:val="28"/>
          <w:szCs w:val="28"/>
        </w:rPr>
      </w:pPr>
      <w:r w:rsidRPr="005442BD">
        <w:rPr>
          <w:sz w:val="28"/>
          <w:szCs w:val="28"/>
        </w:rPr>
        <w:t xml:space="preserve">Юьхьанцарчу школехь х1ара предмет 1амор т1ехьажийна хир ду х1окху 1алашонашка кхачарна: </w:t>
      </w:r>
      <w:r w:rsidR="00685540" w:rsidRPr="005442BD">
        <w:rPr>
          <w:sz w:val="28"/>
          <w:szCs w:val="28"/>
        </w:rPr>
        <w:t xml:space="preserve">                                                                                            - </w:t>
      </w:r>
      <w:r w:rsidRPr="005442BD">
        <w:rPr>
          <w:sz w:val="28"/>
          <w:szCs w:val="28"/>
        </w:rPr>
        <w:t>кхетаме, нийса, шера къастош еша;</w:t>
      </w:r>
    </w:p>
    <w:p w:rsidR="007B48A0" w:rsidRPr="005442BD" w:rsidRDefault="00685540" w:rsidP="005442BD">
      <w:pPr>
        <w:pStyle w:val="af2"/>
        <w:spacing w:before="0" w:beforeAutospacing="0" w:after="0" w:afterAutospacing="0"/>
        <w:jc w:val="both"/>
        <w:rPr>
          <w:sz w:val="28"/>
          <w:szCs w:val="28"/>
        </w:rPr>
      </w:pPr>
      <w:r w:rsidRPr="005442BD">
        <w:rPr>
          <w:sz w:val="28"/>
          <w:szCs w:val="28"/>
        </w:rPr>
        <w:t xml:space="preserve">        - </w:t>
      </w:r>
      <w:r w:rsidR="007B48A0" w:rsidRPr="005442BD">
        <w:rPr>
          <w:sz w:val="28"/>
          <w:szCs w:val="28"/>
        </w:rPr>
        <w:t>ша йоьшучу текстан а, цуьнан чулацамца йолу шен юкъаметтиг а билгалйоккхуш болчу къастош еша</w:t>
      </w:r>
      <w:r w:rsidRPr="005442BD">
        <w:rPr>
          <w:sz w:val="28"/>
          <w:szCs w:val="28"/>
        </w:rPr>
        <w:t xml:space="preserve">ран коьртачу г1ирсех (соцунг1а, </w:t>
      </w:r>
      <w:r w:rsidR="007B48A0" w:rsidRPr="005442BD">
        <w:rPr>
          <w:sz w:val="28"/>
          <w:szCs w:val="28"/>
        </w:rPr>
        <w:t>интонаци, маь1нин тохар, ешаран чехкалла) пайда а оьцуш, еша;</w:t>
      </w:r>
    </w:p>
    <w:p w:rsidR="007B48A0" w:rsidRPr="005442BD" w:rsidRDefault="00685540" w:rsidP="005442BD">
      <w:pPr>
        <w:pStyle w:val="af2"/>
        <w:spacing w:before="0" w:beforeAutospacing="0" w:after="0" w:afterAutospacing="0"/>
        <w:ind w:left="360"/>
        <w:jc w:val="both"/>
        <w:rPr>
          <w:sz w:val="28"/>
          <w:szCs w:val="28"/>
        </w:rPr>
      </w:pPr>
      <w:r w:rsidRPr="005442BD">
        <w:rPr>
          <w:sz w:val="28"/>
          <w:szCs w:val="28"/>
        </w:rPr>
        <w:t xml:space="preserve">  - </w:t>
      </w:r>
      <w:r w:rsidR="007B48A0" w:rsidRPr="005442BD">
        <w:rPr>
          <w:sz w:val="28"/>
          <w:szCs w:val="28"/>
        </w:rPr>
        <w:t>дешаран книгин чулацамах кхиар, шенна справочни аппаратах пайда эца хаар (т1етовжар, корта, абзацаш и д1. кх. а.);</w:t>
      </w:r>
    </w:p>
    <w:p w:rsidR="007B48A0" w:rsidRPr="005442BD" w:rsidRDefault="007B48A0" w:rsidP="005442BD">
      <w:pPr>
        <w:pStyle w:val="af2"/>
        <w:spacing w:before="0" w:beforeAutospacing="0" w:after="0" w:afterAutospacing="0"/>
        <w:jc w:val="both"/>
        <w:rPr>
          <w:sz w:val="28"/>
          <w:szCs w:val="28"/>
        </w:rPr>
      </w:pPr>
      <w:r w:rsidRPr="005442BD">
        <w:rPr>
          <w:sz w:val="28"/>
          <w:szCs w:val="28"/>
        </w:rPr>
        <w:t>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7B48A0" w:rsidRPr="005442BD" w:rsidRDefault="00685540" w:rsidP="005442BD">
      <w:pPr>
        <w:pStyle w:val="af2"/>
        <w:spacing w:before="0" w:beforeAutospacing="0" w:after="0" w:afterAutospacing="0"/>
        <w:ind w:left="360"/>
        <w:jc w:val="both"/>
        <w:rPr>
          <w:sz w:val="28"/>
          <w:szCs w:val="28"/>
        </w:rPr>
      </w:pPr>
      <w:r w:rsidRPr="005442BD">
        <w:rPr>
          <w:sz w:val="28"/>
          <w:szCs w:val="28"/>
        </w:rPr>
        <w:t xml:space="preserve">- </w:t>
      </w:r>
      <w:r w:rsidR="007B48A0" w:rsidRPr="005442BD">
        <w:rPr>
          <w:sz w:val="28"/>
          <w:szCs w:val="28"/>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7B48A0" w:rsidRPr="005442BD" w:rsidRDefault="007B48A0" w:rsidP="005442BD">
      <w:pPr>
        <w:pStyle w:val="af2"/>
        <w:tabs>
          <w:tab w:val="num" w:pos="709"/>
        </w:tabs>
        <w:ind w:firstLine="567"/>
        <w:jc w:val="both"/>
        <w:rPr>
          <w:sz w:val="28"/>
          <w:szCs w:val="28"/>
        </w:rPr>
      </w:pPr>
      <w:r w:rsidRPr="005442BD">
        <w:rPr>
          <w:sz w:val="28"/>
          <w:szCs w:val="28"/>
        </w:rPr>
        <w:lastRenderedPageBreak/>
        <w:t>Юьхьанцарчу школехь литературни ешаран коьрта 1алашо - иза шена оьшшу книга харжа хаарца а, и кхеташ ешарца а ша- 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7B48A0" w:rsidRPr="005442BD" w:rsidRDefault="007B48A0" w:rsidP="005442BD">
      <w:pPr>
        <w:pStyle w:val="af2"/>
        <w:tabs>
          <w:tab w:val="num" w:pos="709"/>
        </w:tabs>
        <w:ind w:firstLine="567"/>
        <w:jc w:val="both"/>
        <w:rPr>
          <w:sz w:val="28"/>
          <w:szCs w:val="28"/>
        </w:rPr>
      </w:pPr>
      <w:r w:rsidRPr="005442BD">
        <w:rPr>
          <w:sz w:val="28"/>
          <w:szCs w:val="28"/>
        </w:rPr>
        <w:t>«Литературни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7B48A0" w:rsidRPr="005442BD" w:rsidRDefault="007B48A0" w:rsidP="005442BD">
      <w:pPr>
        <w:pStyle w:val="af2"/>
        <w:tabs>
          <w:tab w:val="num" w:pos="709"/>
        </w:tabs>
        <w:ind w:firstLine="709"/>
        <w:jc w:val="both"/>
        <w:rPr>
          <w:sz w:val="28"/>
          <w:szCs w:val="28"/>
        </w:rPr>
      </w:pPr>
      <w:r w:rsidRPr="005442BD">
        <w:rPr>
          <w:sz w:val="28"/>
          <w:szCs w:val="28"/>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w:t>
      </w:r>
    </w:p>
    <w:p w:rsidR="007B48A0" w:rsidRPr="005442BD" w:rsidRDefault="00685540" w:rsidP="005442BD">
      <w:pPr>
        <w:pStyle w:val="af2"/>
        <w:tabs>
          <w:tab w:val="num" w:pos="709"/>
        </w:tabs>
        <w:jc w:val="both"/>
        <w:rPr>
          <w:sz w:val="28"/>
          <w:szCs w:val="28"/>
        </w:rPr>
      </w:pPr>
      <w:r w:rsidRPr="005442BD">
        <w:rPr>
          <w:sz w:val="28"/>
          <w:szCs w:val="28"/>
        </w:rPr>
        <w:tab/>
      </w:r>
      <w:r w:rsidR="007B48A0" w:rsidRPr="005442BD">
        <w:rPr>
          <w:sz w:val="28"/>
          <w:szCs w:val="28"/>
        </w:rPr>
        <w:t>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7B48A0" w:rsidRPr="005442BD" w:rsidRDefault="007B48A0" w:rsidP="005442BD">
      <w:pPr>
        <w:pStyle w:val="af2"/>
        <w:tabs>
          <w:tab w:val="num" w:pos="709"/>
        </w:tabs>
        <w:ind w:firstLine="567"/>
        <w:jc w:val="both"/>
        <w:rPr>
          <w:sz w:val="28"/>
          <w:szCs w:val="28"/>
        </w:rPr>
      </w:pPr>
      <w:r w:rsidRPr="005442BD">
        <w:rPr>
          <w:sz w:val="28"/>
          <w:szCs w:val="28"/>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7B48A0" w:rsidRPr="005442BD" w:rsidRDefault="007B48A0" w:rsidP="005442BD">
      <w:pPr>
        <w:pStyle w:val="af2"/>
        <w:tabs>
          <w:tab w:val="num" w:pos="709"/>
        </w:tabs>
        <w:ind w:firstLine="567"/>
        <w:jc w:val="both"/>
        <w:rPr>
          <w:sz w:val="28"/>
          <w:szCs w:val="28"/>
        </w:rPr>
      </w:pPr>
      <w:r w:rsidRPr="005442BD">
        <w:rPr>
          <w:sz w:val="28"/>
          <w:szCs w:val="28"/>
        </w:rPr>
        <w:lastRenderedPageBreak/>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7B48A0" w:rsidRPr="005442BD" w:rsidRDefault="007B48A0" w:rsidP="005442BD">
      <w:pPr>
        <w:pStyle w:val="af2"/>
        <w:tabs>
          <w:tab w:val="num" w:pos="709"/>
        </w:tabs>
        <w:ind w:firstLine="567"/>
        <w:jc w:val="both"/>
        <w:rPr>
          <w:sz w:val="28"/>
          <w:szCs w:val="28"/>
        </w:rPr>
      </w:pPr>
      <w:r w:rsidRPr="005442BD">
        <w:rPr>
          <w:sz w:val="28"/>
          <w:szCs w:val="28"/>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7B48A0" w:rsidRPr="005442BD" w:rsidRDefault="007B48A0" w:rsidP="005442BD">
      <w:pPr>
        <w:pStyle w:val="af2"/>
        <w:tabs>
          <w:tab w:val="num" w:pos="709"/>
        </w:tabs>
        <w:ind w:firstLine="567"/>
        <w:jc w:val="both"/>
        <w:rPr>
          <w:sz w:val="28"/>
          <w:szCs w:val="28"/>
        </w:rPr>
      </w:pPr>
    </w:p>
    <w:p w:rsidR="007B48A0" w:rsidRPr="005F4AE5" w:rsidRDefault="0087744C" w:rsidP="005F4AE5">
      <w:pPr>
        <w:pStyle w:val="af2"/>
        <w:tabs>
          <w:tab w:val="num" w:pos="709"/>
        </w:tabs>
        <w:jc w:val="center"/>
        <w:rPr>
          <w:rFonts w:eastAsiaTheme="majorEastAsia"/>
          <w:b/>
          <w:sz w:val="28"/>
          <w:szCs w:val="28"/>
          <w:shd w:val="clear" w:color="auto" w:fill="FFFFFF"/>
        </w:rPr>
      </w:pPr>
      <w:bookmarkStart w:id="3" w:name="bookmark29"/>
      <w:r w:rsidRPr="005442BD">
        <w:rPr>
          <w:rStyle w:val="92"/>
          <w:rFonts w:eastAsiaTheme="majorEastAsia"/>
          <w:sz w:val="28"/>
          <w:szCs w:val="28"/>
        </w:rPr>
        <w:t>2.</w:t>
      </w:r>
      <w:r w:rsidR="007B48A0" w:rsidRPr="005442BD">
        <w:rPr>
          <w:rStyle w:val="92"/>
          <w:rFonts w:eastAsiaTheme="majorEastAsia"/>
          <w:sz w:val="28"/>
          <w:szCs w:val="28"/>
        </w:rPr>
        <w:t>Дешаран предметан чулацаман мехаллаш</w:t>
      </w:r>
      <w:bookmarkEnd w:id="3"/>
    </w:p>
    <w:p w:rsidR="007B48A0" w:rsidRPr="005442BD" w:rsidRDefault="007B48A0" w:rsidP="005442BD">
      <w:pPr>
        <w:pStyle w:val="af2"/>
        <w:tabs>
          <w:tab w:val="num" w:pos="709"/>
        </w:tabs>
        <w:ind w:firstLine="567"/>
        <w:jc w:val="both"/>
        <w:rPr>
          <w:rStyle w:val="92"/>
          <w:b w:val="0"/>
          <w:bCs w:val="0"/>
          <w:sz w:val="28"/>
          <w:szCs w:val="28"/>
          <w:shd w:val="clear" w:color="auto" w:fill="auto"/>
        </w:rPr>
      </w:pPr>
      <w:r w:rsidRPr="005442BD">
        <w:rPr>
          <w:sz w:val="28"/>
          <w:szCs w:val="28"/>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bookmarkStart w:id="4" w:name="bookmark30"/>
    </w:p>
    <w:p w:rsidR="007B48A0" w:rsidRPr="005442BD" w:rsidRDefault="007B48A0" w:rsidP="005442BD">
      <w:pPr>
        <w:pStyle w:val="af2"/>
        <w:tabs>
          <w:tab w:val="num" w:pos="709"/>
        </w:tabs>
        <w:jc w:val="center"/>
        <w:rPr>
          <w:rFonts w:eastAsiaTheme="majorEastAsia"/>
          <w:b/>
          <w:sz w:val="28"/>
          <w:szCs w:val="28"/>
          <w:shd w:val="clear" w:color="auto" w:fill="FFFFFF"/>
        </w:rPr>
      </w:pPr>
      <w:r w:rsidRPr="005442BD">
        <w:rPr>
          <w:rStyle w:val="92"/>
          <w:rFonts w:eastAsiaTheme="majorEastAsia"/>
          <w:sz w:val="28"/>
          <w:szCs w:val="28"/>
        </w:rPr>
        <w:t>Дешаран планехь х1окху предмето д1алоцу меттиг</w:t>
      </w:r>
      <w:bookmarkEnd w:id="4"/>
    </w:p>
    <w:p w:rsidR="007B48A0" w:rsidRPr="005442BD" w:rsidRDefault="007B48A0" w:rsidP="005442BD">
      <w:pPr>
        <w:pStyle w:val="af2"/>
        <w:tabs>
          <w:tab w:val="num" w:pos="709"/>
        </w:tabs>
        <w:ind w:firstLine="567"/>
        <w:jc w:val="both"/>
        <w:rPr>
          <w:sz w:val="28"/>
          <w:szCs w:val="28"/>
        </w:rPr>
      </w:pPr>
      <w:r w:rsidRPr="005442BD">
        <w:rPr>
          <w:sz w:val="28"/>
          <w:szCs w:val="28"/>
        </w:rPr>
        <w:t>Базисни дешаран планан 3-чу вариантаца йог1уш х1иттийна ю х1ара тематически планаш. Юьхьанцарчу юкъарадешаран заведенешкахь х1ара предмет 1амо билгалдинарг 270 сахьт ду: 1-чу классехь 66 (йоза-дешар) сахьт, 2 кл. - 68 сахьт, 3 кл.- 68 сахьт, 4 кл.- 68 сахьт</w:t>
      </w:r>
      <w:r w:rsidR="00685540" w:rsidRPr="005442BD">
        <w:rPr>
          <w:sz w:val="28"/>
          <w:szCs w:val="28"/>
        </w:rPr>
        <w:t>.</w:t>
      </w:r>
    </w:p>
    <w:p w:rsidR="007B48A0" w:rsidRPr="005442BD" w:rsidRDefault="007B48A0" w:rsidP="005442BD">
      <w:pPr>
        <w:pStyle w:val="af2"/>
        <w:tabs>
          <w:tab w:val="num" w:pos="709"/>
        </w:tabs>
        <w:jc w:val="center"/>
        <w:rPr>
          <w:sz w:val="28"/>
          <w:szCs w:val="28"/>
        </w:rPr>
      </w:pPr>
      <w:bookmarkStart w:id="5" w:name="bookmark31"/>
      <w:r w:rsidRPr="005442BD">
        <w:rPr>
          <w:rStyle w:val="92"/>
          <w:rFonts w:eastAsiaTheme="majorEastAsia"/>
          <w:sz w:val="28"/>
          <w:szCs w:val="28"/>
        </w:rPr>
        <w:t>Предмет 1аморца доьзна долу жам1аш</w:t>
      </w:r>
      <w:bookmarkEnd w:id="5"/>
    </w:p>
    <w:p w:rsidR="007B48A0" w:rsidRPr="005442BD" w:rsidRDefault="007B48A0" w:rsidP="005442BD">
      <w:pPr>
        <w:pStyle w:val="af2"/>
        <w:tabs>
          <w:tab w:val="num" w:pos="709"/>
        </w:tabs>
        <w:jc w:val="center"/>
        <w:rPr>
          <w:sz w:val="28"/>
          <w:szCs w:val="28"/>
        </w:rPr>
      </w:pPr>
      <w:bookmarkStart w:id="6" w:name="bookmark32"/>
      <w:r w:rsidRPr="005442BD">
        <w:rPr>
          <w:rStyle w:val="92"/>
          <w:rFonts w:eastAsiaTheme="majorEastAsia"/>
          <w:sz w:val="28"/>
          <w:szCs w:val="28"/>
        </w:rPr>
        <w:t>Литературни ешар 1амочаьргахь хила деза личностни</w:t>
      </w:r>
      <w:bookmarkStart w:id="7" w:name="bookmark33"/>
      <w:bookmarkEnd w:id="6"/>
      <w:r w:rsidRPr="005442BD">
        <w:rPr>
          <w:rStyle w:val="92"/>
          <w:rFonts w:eastAsiaTheme="majorEastAsia"/>
          <w:sz w:val="28"/>
          <w:szCs w:val="28"/>
        </w:rPr>
        <w:t>жам1аш:</w:t>
      </w:r>
      <w:bookmarkEnd w:id="7"/>
    </w:p>
    <w:p w:rsidR="007B48A0" w:rsidRPr="005442BD" w:rsidRDefault="007B48A0" w:rsidP="005442BD">
      <w:pPr>
        <w:pStyle w:val="af2"/>
        <w:tabs>
          <w:tab w:val="num" w:pos="709"/>
        </w:tabs>
        <w:ind w:firstLine="567"/>
        <w:jc w:val="both"/>
        <w:rPr>
          <w:sz w:val="28"/>
          <w:szCs w:val="28"/>
        </w:rPr>
      </w:pPr>
      <w:r w:rsidRPr="005442BD">
        <w:rPr>
          <w:sz w:val="28"/>
          <w:szCs w:val="28"/>
        </w:rPr>
        <w:t>Россин юкъара этнически а, граждански а цхьааллаш кхиор, вуьшта аьлча</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lastRenderedPageBreak/>
        <w:t>исбаьхьаллин произведенийн буха т1ехь шегахь адамаллин а, демократически а мехаллаш кхиор;</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t>шен къоман г1иллакхаш а девзаш, кхечу къаьмнашца а г1иллакхашца а, динца а йоьзна йолу юкъаметтигаш ларъян хаар;</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t>доьзалан ламасташка тергаме хила везар шегахь кхиор, 1алам лардан а, шен а, нехан а могушалла ларъян езарх кхеташ хилар;</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t>дешархочун социальни декхарш карадерзор; дешаре лаам кхиор; дешар шена оьшуш хиларх кхетар;</w:t>
      </w:r>
    </w:p>
    <w:p w:rsidR="007B48A0" w:rsidRPr="005442BD" w:rsidRDefault="007B48A0" w:rsidP="005442BD">
      <w:pPr>
        <w:pStyle w:val="af2"/>
        <w:numPr>
          <w:ilvl w:val="0"/>
          <w:numId w:val="95"/>
        </w:numPr>
        <w:tabs>
          <w:tab w:val="num" w:pos="709"/>
        </w:tabs>
        <w:spacing w:before="0" w:beforeAutospacing="0" w:after="0" w:afterAutospacing="0"/>
        <w:ind w:left="0" w:firstLine="360"/>
        <w:jc w:val="both"/>
        <w:rPr>
          <w:sz w:val="28"/>
          <w:szCs w:val="28"/>
        </w:rPr>
      </w:pPr>
      <w:r w:rsidRPr="005442BD">
        <w:rPr>
          <w:sz w:val="28"/>
          <w:szCs w:val="28"/>
        </w:rPr>
        <w:t>къоман а, кхийолу а литература ешарца синъоьзданагаллин мехаллаш а, эстетически синхаамаш шегахь кхиор.</w:t>
      </w:r>
    </w:p>
    <w:p w:rsidR="007B48A0" w:rsidRPr="005442BD" w:rsidRDefault="007B48A0" w:rsidP="005442BD">
      <w:pPr>
        <w:pStyle w:val="af2"/>
        <w:tabs>
          <w:tab w:val="num" w:pos="709"/>
        </w:tabs>
        <w:jc w:val="center"/>
        <w:rPr>
          <w:rFonts w:eastAsiaTheme="majorEastAsia"/>
          <w:b/>
          <w:sz w:val="28"/>
          <w:szCs w:val="28"/>
          <w:shd w:val="clear" w:color="auto" w:fill="FFFFFF"/>
        </w:rPr>
      </w:pPr>
      <w:bookmarkStart w:id="8" w:name="bookmark34"/>
      <w:r w:rsidRPr="005442BD">
        <w:rPr>
          <w:rStyle w:val="92"/>
          <w:rFonts w:eastAsiaTheme="majorEastAsia"/>
          <w:sz w:val="28"/>
          <w:szCs w:val="28"/>
        </w:rPr>
        <w:t>Литературни ешар 1амочаьргахь хила деза метапредметни жам1аш:</w:t>
      </w:r>
      <w:bookmarkEnd w:id="8"/>
    </w:p>
    <w:p w:rsidR="007B48A0" w:rsidRPr="005442BD" w:rsidRDefault="007B48A0" w:rsidP="005442BD">
      <w:pPr>
        <w:pStyle w:val="af2"/>
        <w:numPr>
          <w:ilvl w:val="0"/>
          <w:numId w:val="96"/>
        </w:numPr>
        <w:tabs>
          <w:tab w:val="num" w:pos="709"/>
        </w:tabs>
        <w:spacing w:before="0" w:beforeAutospacing="0" w:after="0" w:afterAutospacing="0"/>
        <w:ind w:left="0" w:firstLine="360"/>
        <w:jc w:val="both"/>
        <w:rPr>
          <w:sz w:val="28"/>
          <w:szCs w:val="28"/>
        </w:rPr>
      </w:pPr>
      <w:r w:rsidRPr="005442BD">
        <w:rPr>
          <w:sz w:val="28"/>
          <w:szCs w:val="28"/>
        </w:rPr>
        <w:t>дешаран 1алашонех а, декхарех а кхеташ хилар, кхоллараллин кепара хьесапаш кхочушдар;</w:t>
      </w:r>
    </w:p>
    <w:p w:rsidR="007B48A0" w:rsidRPr="005442BD" w:rsidRDefault="007B48A0" w:rsidP="005442BD">
      <w:pPr>
        <w:pStyle w:val="af2"/>
        <w:numPr>
          <w:ilvl w:val="0"/>
          <w:numId w:val="96"/>
        </w:numPr>
        <w:tabs>
          <w:tab w:val="num" w:pos="709"/>
        </w:tabs>
        <w:spacing w:before="0" w:beforeAutospacing="0" w:after="0" w:afterAutospacing="0"/>
        <w:ind w:left="0" w:firstLine="360"/>
        <w:jc w:val="both"/>
        <w:rPr>
          <w:sz w:val="28"/>
          <w:szCs w:val="28"/>
        </w:rPr>
      </w:pPr>
      <w:r w:rsidRPr="005442BD">
        <w:rPr>
          <w:sz w:val="28"/>
          <w:szCs w:val="28"/>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7B48A0" w:rsidRPr="005442BD" w:rsidRDefault="007B48A0" w:rsidP="005442BD">
      <w:pPr>
        <w:pStyle w:val="af2"/>
        <w:numPr>
          <w:ilvl w:val="0"/>
          <w:numId w:val="96"/>
        </w:numPr>
        <w:tabs>
          <w:tab w:val="num" w:pos="709"/>
        </w:tabs>
        <w:spacing w:before="0" w:beforeAutospacing="0" w:after="0" w:afterAutospacing="0"/>
        <w:ind w:left="0" w:firstLine="360"/>
        <w:jc w:val="both"/>
        <w:rPr>
          <w:sz w:val="28"/>
          <w:szCs w:val="28"/>
        </w:rPr>
      </w:pPr>
      <w:r w:rsidRPr="005442BD">
        <w:rPr>
          <w:sz w:val="28"/>
          <w:szCs w:val="28"/>
        </w:rPr>
        <w:t>ша баьхначу кхиамийн бахьанех кхеташ хилар шегахь кхиор (ткъа иштта цададаларан бахьанех а, иза лазаме ца долуьйтуш т1еэца хууш а хилар;</w:t>
      </w:r>
    </w:p>
    <w:p w:rsidR="007B48A0" w:rsidRPr="005442BD" w:rsidRDefault="007B48A0" w:rsidP="005442BD">
      <w:pPr>
        <w:pStyle w:val="af2"/>
        <w:numPr>
          <w:ilvl w:val="0"/>
          <w:numId w:val="96"/>
        </w:numPr>
        <w:tabs>
          <w:tab w:val="num" w:pos="709"/>
        </w:tabs>
        <w:spacing w:before="0" w:beforeAutospacing="0" w:after="0" w:afterAutospacing="0"/>
        <w:ind w:left="0" w:firstLine="360"/>
        <w:jc w:val="both"/>
        <w:rPr>
          <w:sz w:val="28"/>
          <w:szCs w:val="28"/>
        </w:rPr>
      </w:pPr>
      <w:r w:rsidRPr="005442BD">
        <w:rPr>
          <w:sz w:val="28"/>
          <w:szCs w:val="28"/>
        </w:rPr>
        <w:t>коммуникативни а, х1ума довзаран а декхарш кхочушдаран 1алашонца меттан г1ирсех пайда эцар;</w:t>
      </w:r>
    </w:p>
    <w:p w:rsidR="007B48A0" w:rsidRPr="005442BD" w:rsidRDefault="007B48A0" w:rsidP="005442BD">
      <w:pPr>
        <w:pStyle w:val="af2"/>
        <w:numPr>
          <w:ilvl w:val="0"/>
          <w:numId w:val="96"/>
        </w:numPr>
        <w:tabs>
          <w:tab w:val="num" w:pos="709"/>
        </w:tabs>
        <w:spacing w:before="0" w:beforeAutospacing="0" w:after="0" w:afterAutospacing="0"/>
        <w:ind w:left="0"/>
        <w:jc w:val="both"/>
        <w:rPr>
          <w:sz w:val="28"/>
          <w:szCs w:val="28"/>
        </w:rPr>
      </w:pPr>
      <w:r w:rsidRPr="005442BD">
        <w:rPr>
          <w:sz w:val="28"/>
          <w:szCs w:val="28"/>
        </w:rPr>
        <w:t>дечун логически кепаш (дустар, анализ, юкъара маь1на дар) караерзор;</w:t>
      </w:r>
    </w:p>
    <w:p w:rsidR="007B48A0" w:rsidRPr="005442BD" w:rsidRDefault="007B48A0" w:rsidP="005442BD">
      <w:pPr>
        <w:pStyle w:val="af2"/>
        <w:numPr>
          <w:ilvl w:val="0"/>
          <w:numId w:val="96"/>
        </w:numPr>
        <w:tabs>
          <w:tab w:val="num" w:pos="709"/>
        </w:tabs>
        <w:spacing w:before="0" w:beforeAutospacing="0" w:after="0" w:afterAutospacing="0"/>
        <w:ind w:left="0" w:firstLine="360"/>
        <w:jc w:val="both"/>
        <w:rPr>
          <w:sz w:val="28"/>
          <w:szCs w:val="28"/>
        </w:rPr>
      </w:pPr>
      <w:r w:rsidRPr="005442BD">
        <w:rPr>
          <w:sz w:val="28"/>
          <w:szCs w:val="28"/>
        </w:rPr>
        <w:t>кхечу къаьмнийн нийсархошца цхьаьна дечу г1уллакхашкахь юкъара 1алашонаш билгалъяр, хьан, х1ун дийр 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7B48A0" w:rsidRPr="00980DC7" w:rsidRDefault="007B48A0" w:rsidP="005442BD">
      <w:pPr>
        <w:pStyle w:val="af2"/>
        <w:numPr>
          <w:ilvl w:val="0"/>
          <w:numId w:val="96"/>
        </w:numPr>
        <w:tabs>
          <w:tab w:val="num" w:pos="709"/>
        </w:tabs>
        <w:spacing w:before="0" w:beforeAutospacing="0" w:after="0" w:afterAutospacing="0"/>
        <w:ind w:left="0" w:firstLine="360"/>
        <w:jc w:val="both"/>
        <w:rPr>
          <w:sz w:val="28"/>
          <w:szCs w:val="28"/>
        </w:rPr>
      </w:pPr>
      <w:r w:rsidRPr="005442BD">
        <w:rPr>
          <w:sz w:val="28"/>
          <w:szCs w:val="28"/>
        </w:rPr>
        <w:t>базови предметийн кхетамаш, кхечу предметашца боьзна кхетамаш а караберзор, шен предметца уьш буозар.</w:t>
      </w:r>
    </w:p>
    <w:p w:rsidR="007B48A0" w:rsidRPr="005442BD" w:rsidRDefault="007B48A0" w:rsidP="005442BD">
      <w:pPr>
        <w:pStyle w:val="af2"/>
        <w:tabs>
          <w:tab w:val="num" w:pos="709"/>
        </w:tabs>
        <w:jc w:val="center"/>
        <w:rPr>
          <w:rFonts w:eastAsiaTheme="majorEastAsia"/>
          <w:b/>
          <w:sz w:val="28"/>
          <w:szCs w:val="28"/>
          <w:shd w:val="clear" w:color="auto" w:fill="FFFFFF"/>
        </w:rPr>
      </w:pPr>
      <w:bookmarkStart w:id="9" w:name="bookmark35"/>
      <w:r w:rsidRPr="005442BD">
        <w:rPr>
          <w:rStyle w:val="92"/>
          <w:rFonts w:eastAsiaTheme="majorEastAsia"/>
          <w:sz w:val="28"/>
          <w:szCs w:val="28"/>
        </w:rPr>
        <w:t>Литературни ешар 1амочаьргахь хила деза предметаца доьзна долу жам1аш:</w:t>
      </w:r>
      <w:bookmarkEnd w:id="9"/>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къоман а, дуьненан а, культурийн хилам а, синъоьздангаллин мехаллаш, ламасташ лардаран а, кхид1а а д1акховдоран г1ирс санна литературех кхетар;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lastRenderedPageBreak/>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х1унда еша еза бохучух кхеташ хилар, цу декъехь тайп- тайпанчу ешарх пайда эцар;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 т1аьхьалонийн з1енаш къасто а хаар карадерзор;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меттан бакъонаш а ларъеш, йозанехь а, барта а доцца дийцарш х1итто хаар карадерзор;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исбаьхьаллин текстийн башхаллийн дуьхе а кхуьуш, дешаран, 1илманан, исбаьхьаллин тексташ вовшех къасто хаар;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ша ешначу исбаьхьаллин произведенин мах хадо а, цунах лаьцна шена хетарг ала а хаар;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ешначу текстехь йолу синъоьздангаллин мехаллаш йовзийта а, уьш шегахь кхио а хаар;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7B48A0" w:rsidRPr="005442BD" w:rsidRDefault="007B48A0" w:rsidP="005442BD">
      <w:pPr>
        <w:pStyle w:val="af2"/>
        <w:numPr>
          <w:ilvl w:val="0"/>
          <w:numId w:val="97"/>
        </w:numPr>
        <w:tabs>
          <w:tab w:val="num" w:pos="709"/>
        </w:tabs>
        <w:spacing w:before="0" w:beforeAutospacing="0" w:after="0" w:afterAutospacing="0"/>
        <w:ind w:left="0" w:firstLine="360"/>
        <w:jc w:val="both"/>
        <w:rPr>
          <w:sz w:val="28"/>
          <w:szCs w:val="28"/>
        </w:rPr>
      </w:pPr>
      <w:r w:rsidRPr="005442BD">
        <w:rPr>
          <w:sz w:val="28"/>
          <w:szCs w:val="28"/>
        </w:rPr>
        <w:t>шена хаза хета книга шенна схьахаржа а, т1ебузучу хаамийн справочни хьостанех пайда эца а хаар;</w:t>
      </w:r>
    </w:p>
    <w:p w:rsidR="007B48A0" w:rsidRPr="005442BD" w:rsidRDefault="0087744C" w:rsidP="005442BD">
      <w:pPr>
        <w:pStyle w:val="af2"/>
        <w:tabs>
          <w:tab w:val="num" w:pos="709"/>
        </w:tabs>
        <w:jc w:val="center"/>
        <w:rPr>
          <w:sz w:val="28"/>
          <w:szCs w:val="28"/>
        </w:rPr>
      </w:pPr>
      <w:bookmarkStart w:id="10" w:name="bookmark36"/>
      <w:r w:rsidRPr="005442BD">
        <w:rPr>
          <w:rStyle w:val="92"/>
          <w:rFonts w:eastAsiaTheme="majorEastAsia"/>
          <w:sz w:val="28"/>
          <w:szCs w:val="28"/>
        </w:rPr>
        <w:t>3.</w:t>
      </w:r>
      <w:r w:rsidR="007B48A0" w:rsidRPr="005442BD">
        <w:rPr>
          <w:rStyle w:val="92"/>
          <w:rFonts w:eastAsiaTheme="majorEastAsia"/>
          <w:sz w:val="28"/>
          <w:szCs w:val="28"/>
        </w:rPr>
        <w:t>Дешаран предметехула болу юьхьанцарчу юкъарадешаран чулацам</w:t>
      </w:r>
      <w:bookmarkEnd w:id="10"/>
    </w:p>
    <w:p w:rsidR="007B48A0" w:rsidRPr="005442BD" w:rsidRDefault="007B48A0" w:rsidP="005442BD">
      <w:pPr>
        <w:pStyle w:val="af2"/>
        <w:tabs>
          <w:tab w:val="num" w:pos="709"/>
        </w:tabs>
        <w:jc w:val="both"/>
        <w:rPr>
          <w:rStyle w:val="92"/>
          <w:rFonts w:eastAsiaTheme="majorEastAsia"/>
          <w:bCs w:val="0"/>
          <w:sz w:val="28"/>
          <w:szCs w:val="28"/>
        </w:rPr>
      </w:pPr>
      <w:bookmarkStart w:id="11" w:name="bookmark37"/>
      <w:r w:rsidRPr="005442BD">
        <w:rPr>
          <w:rStyle w:val="92"/>
          <w:rFonts w:eastAsiaTheme="majorEastAsia"/>
          <w:sz w:val="28"/>
          <w:szCs w:val="28"/>
        </w:rPr>
        <w:t xml:space="preserve">Къамелан кепаш </w:t>
      </w:r>
    </w:p>
    <w:p w:rsidR="007B48A0" w:rsidRPr="005442BD" w:rsidRDefault="007B48A0" w:rsidP="005442BD">
      <w:pPr>
        <w:pStyle w:val="af2"/>
        <w:tabs>
          <w:tab w:val="num" w:pos="709"/>
        </w:tabs>
        <w:jc w:val="both"/>
        <w:rPr>
          <w:b/>
          <w:sz w:val="28"/>
          <w:szCs w:val="28"/>
          <w:shd w:val="clear" w:color="auto" w:fill="FFFFFF"/>
        </w:rPr>
      </w:pPr>
      <w:r w:rsidRPr="005442BD">
        <w:rPr>
          <w:rStyle w:val="92"/>
          <w:rFonts w:eastAsiaTheme="majorEastAsia"/>
          <w:sz w:val="28"/>
          <w:szCs w:val="28"/>
        </w:rPr>
        <w:t>Ладог1ар</w:t>
      </w:r>
      <w:bookmarkEnd w:id="11"/>
    </w:p>
    <w:p w:rsidR="007B48A0" w:rsidRPr="005442BD" w:rsidRDefault="007B48A0" w:rsidP="005442BD">
      <w:pPr>
        <w:pStyle w:val="af2"/>
        <w:tabs>
          <w:tab w:val="num" w:pos="709"/>
        </w:tabs>
        <w:ind w:firstLine="709"/>
        <w:jc w:val="both"/>
        <w:rPr>
          <w:sz w:val="28"/>
          <w:szCs w:val="28"/>
        </w:rPr>
      </w:pPr>
      <w:r w:rsidRPr="005442BD">
        <w:rPr>
          <w:sz w:val="28"/>
          <w:szCs w:val="28"/>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7B48A0" w:rsidRPr="005442BD" w:rsidRDefault="007B48A0" w:rsidP="005442BD">
      <w:pPr>
        <w:pStyle w:val="af2"/>
        <w:tabs>
          <w:tab w:val="num" w:pos="709"/>
        </w:tabs>
        <w:jc w:val="both"/>
        <w:rPr>
          <w:b/>
          <w:sz w:val="28"/>
          <w:szCs w:val="28"/>
          <w:shd w:val="clear" w:color="auto" w:fill="FFFFFF"/>
        </w:rPr>
      </w:pPr>
      <w:bookmarkStart w:id="12" w:name="bookmark38"/>
      <w:r w:rsidRPr="005442BD">
        <w:rPr>
          <w:rStyle w:val="92"/>
          <w:rFonts w:eastAsiaTheme="majorEastAsia"/>
          <w:sz w:val="28"/>
          <w:szCs w:val="28"/>
        </w:rPr>
        <w:lastRenderedPageBreak/>
        <w:t>Ешар</w:t>
      </w:r>
      <w:bookmarkEnd w:id="12"/>
    </w:p>
    <w:p w:rsidR="007B48A0" w:rsidRPr="005442BD" w:rsidRDefault="007B48A0" w:rsidP="005442BD">
      <w:pPr>
        <w:pStyle w:val="af2"/>
        <w:tabs>
          <w:tab w:val="num" w:pos="709"/>
        </w:tabs>
        <w:ind w:firstLine="709"/>
        <w:jc w:val="both"/>
        <w:rPr>
          <w:sz w:val="28"/>
          <w:szCs w:val="28"/>
        </w:rPr>
      </w:pPr>
      <w:r w:rsidRPr="005442BD">
        <w:rPr>
          <w:sz w:val="28"/>
          <w:szCs w:val="28"/>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7B48A0" w:rsidRPr="005442BD" w:rsidRDefault="007B48A0" w:rsidP="005442BD">
      <w:pPr>
        <w:pStyle w:val="af2"/>
        <w:tabs>
          <w:tab w:val="num" w:pos="709"/>
        </w:tabs>
        <w:ind w:firstLine="709"/>
        <w:jc w:val="both"/>
        <w:rPr>
          <w:sz w:val="28"/>
          <w:szCs w:val="28"/>
        </w:rPr>
      </w:pPr>
      <w:r w:rsidRPr="005442BD">
        <w:rPr>
          <w:sz w:val="28"/>
          <w:szCs w:val="28"/>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7B48A0" w:rsidRPr="005442BD" w:rsidRDefault="007B48A0" w:rsidP="005442BD">
      <w:pPr>
        <w:pStyle w:val="af2"/>
        <w:tabs>
          <w:tab w:val="num" w:pos="709"/>
        </w:tabs>
        <w:jc w:val="both"/>
        <w:rPr>
          <w:rFonts w:eastAsiaTheme="majorEastAsia"/>
          <w:b/>
          <w:sz w:val="28"/>
          <w:szCs w:val="28"/>
          <w:shd w:val="clear" w:color="auto" w:fill="FFFFFF"/>
        </w:rPr>
      </w:pPr>
      <w:bookmarkStart w:id="13" w:name="bookmark39"/>
      <w:r w:rsidRPr="005442BD">
        <w:rPr>
          <w:rStyle w:val="92"/>
          <w:rFonts w:eastAsiaTheme="majorEastAsia"/>
          <w:sz w:val="28"/>
          <w:szCs w:val="28"/>
        </w:rPr>
        <w:t>Къамел дар. Барта къамелан оьздангалла</w:t>
      </w:r>
      <w:bookmarkEnd w:id="13"/>
    </w:p>
    <w:p w:rsidR="007B48A0" w:rsidRPr="005442BD" w:rsidRDefault="007B48A0" w:rsidP="005442BD">
      <w:pPr>
        <w:pStyle w:val="af2"/>
        <w:tabs>
          <w:tab w:val="num" w:pos="709"/>
        </w:tabs>
        <w:ind w:firstLine="709"/>
        <w:jc w:val="both"/>
        <w:rPr>
          <w:sz w:val="28"/>
          <w:szCs w:val="28"/>
        </w:rPr>
      </w:pPr>
      <w:r w:rsidRPr="005442BD">
        <w:rPr>
          <w:sz w:val="28"/>
          <w:szCs w:val="28"/>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7B48A0" w:rsidRPr="005442BD" w:rsidRDefault="007B48A0" w:rsidP="005442BD">
      <w:pPr>
        <w:pStyle w:val="af2"/>
        <w:tabs>
          <w:tab w:val="num" w:pos="709"/>
        </w:tabs>
        <w:ind w:firstLine="709"/>
        <w:jc w:val="both"/>
        <w:rPr>
          <w:sz w:val="28"/>
          <w:szCs w:val="28"/>
        </w:rPr>
      </w:pPr>
      <w:r w:rsidRPr="005442BD">
        <w:rPr>
          <w:sz w:val="28"/>
          <w:szCs w:val="28"/>
        </w:rPr>
        <w:t xml:space="preserve">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w:t>
      </w:r>
    </w:p>
    <w:p w:rsidR="009C0C0B" w:rsidRPr="005442BD" w:rsidRDefault="007B48A0" w:rsidP="005442BD">
      <w:pPr>
        <w:pStyle w:val="af2"/>
        <w:tabs>
          <w:tab w:val="num" w:pos="709"/>
        </w:tabs>
        <w:jc w:val="both"/>
        <w:rPr>
          <w:sz w:val="28"/>
          <w:szCs w:val="28"/>
        </w:rPr>
      </w:pPr>
      <w:r w:rsidRPr="005442BD">
        <w:rPr>
          <w:sz w:val="28"/>
          <w:szCs w:val="28"/>
        </w:rPr>
        <w:t>культурин башхаллаш тидаме а оьцуш, иза т1елаца хаар. Шен къамелехь меттан исбаьхьаллин г1ирсех пайда эца хаар.</w:t>
      </w:r>
    </w:p>
    <w:p w:rsidR="007B48A0" w:rsidRPr="005442BD" w:rsidRDefault="007B48A0" w:rsidP="005442BD">
      <w:pPr>
        <w:pStyle w:val="af2"/>
        <w:tabs>
          <w:tab w:val="num" w:pos="709"/>
        </w:tabs>
        <w:jc w:val="both"/>
        <w:rPr>
          <w:rFonts w:eastAsiaTheme="majorEastAsia"/>
          <w:b/>
          <w:sz w:val="28"/>
          <w:szCs w:val="28"/>
          <w:shd w:val="clear" w:color="auto" w:fill="FFFFFF"/>
        </w:rPr>
      </w:pPr>
      <w:bookmarkStart w:id="14" w:name="bookmark40"/>
      <w:r w:rsidRPr="005442BD">
        <w:rPr>
          <w:rStyle w:val="92"/>
          <w:rFonts w:eastAsiaTheme="majorEastAsia"/>
          <w:sz w:val="28"/>
          <w:szCs w:val="28"/>
        </w:rPr>
        <w:t>Йоза. Йозанан къамелан оьздангалла</w:t>
      </w:r>
      <w:bookmarkEnd w:id="14"/>
    </w:p>
    <w:p w:rsidR="009C0C0B" w:rsidRPr="005442BD" w:rsidRDefault="007B48A0" w:rsidP="005442BD">
      <w:pPr>
        <w:pStyle w:val="af2"/>
        <w:tabs>
          <w:tab w:val="num" w:pos="709"/>
        </w:tabs>
        <w:ind w:firstLine="709"/>
        <w:jc w:val="both"/>
        <w:rPr>
          <w:sz w:val="28"/>
          <w:szCs w:val="28"/>
        </w:rPr>
      </w:pPr>
      <w:r w:rsidRPr="005442BD">
        <w:rPr>
          <w:sz w:val="28"/>
          <w:szCs w:val="28"/>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7B48A0" w:rsidRPr="005442BD" w:rsidRDefault="007B48A0" w:rsidP="005442BD">
      <w:pPr>
        <w:pStyle w:val="af2"/>
        <w:tabs>
          <w:tab w:val="num" w:pos="709"/>
        </w:tabs>
        <w:jc w:val="both"/>
        <w:rPr>
          <w:rFonts w:eastAsiaTheme="majorEastAsia"/>
          <w:b/>
          <w:sz w:val="28"/>
          <w:szCs w:val="28"/>
          <w:shd w:val="clear" w:color="auto" w:fill="FFFFFF"/>
        </w:rPr>
      </w:pPr>
      <w:bookmarkStart w:id="15" w:name="bookmark41"/>
      <w:r w:rsidRPr="005442BD">
        <w:rPr>
          <w:rStyle w:val="92"/>
          <w:rFonts w:eastAsiaTheme="majorEastAsia"/>
          <w:sz w:val="28"/>
          <w:szCs w:val="28"/>
        </w:rPr>
        <w:t>Ешаран г1уллакхийн кепаш</w:t>
      </w:r>
      <w:bookmarkEnd w:id="15"/>
    </w:p>
    <w:p w:rsidR="007B48A0" w:rsidRPr="005442BD" w:rsidRDefault="007B48A0" w:rsidP="005442BD">
      <w:pPr>
        <w:pStyle w:val="af2"/>
        <w:tabs>
          <w:tab w:val="num" w:pos="709"/>
        </w:tabs>
        <w:ind w:firstLine="709"/>
        <w:jc w:val="both"/>
        <w:rPr>
          <w:sz w:val="28"/>
          <w:szCs w:val="28"/>
        </w:rPr>
      </w:pPr>
      <w:r w:rsidRPr="005442BD">
        <w:rPr>
          <w:sz w:val="28"/>
          <w:szCs w:val="28"/>
        </w:rPr>
        <w:lastRenderedPageBreak/>
        <w:t>Дешаран а, 1илманан кхетаме тексташца а бен болх (х1ума довзаран декъехула долу г1уллакхаш)</w:t>
      </w:r>
    </w:p>
    <w:p w:rsidR="007B48A0" w:rsidRPr="005442BD" w:rsidRDefault="007B48A0" w:rsidP="005442BD">
      <w:pPr>
        <w:pStyle w:val="af2"/>
        <w:tabs>
          <w:tab w:val="num" w:pos="709"/>
        </w:tabs>
        <w:ind w:firstLine="709"/>
        <w:jc w:val="both"/>
        <w:rPr>
          <w:sz w:val="28"/>
          <w:szCs w:val="28"/>
        </w:rPr>
      </w:pPr>
      <w:r w:rsidRPr="005442BD">
        <w:rPr>
          <w:sz w:val="28"/>
          <w:szCs w:val="28"/>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 т1аьхьалонан з1енаш билгалъяр. Текстехь коьрта дешнаш билгалдар. Оцу коьртачу дешнашна т1е а тевжаш, текст юха- схьайийцар. Нохчийн дешнаш а, дешнийн цхьаьнакхетарш а, дийнна предложенеш а оьрсийн матте а, оьрсийн маттера нохчийн матте яха а хаар.</w:t>
      </w:r>
    </w:p>
    <w:p w:rsidR="007B48A0" w:rsidRPr="005442BD" w:rsidRDefault="007B48A0" w:rsidP="005442BD">
      <w:pPr>
        <w:pStyle w:val="af2"/>
        <w:tabs>
          <w:tab w:val="num" w:pos="709"/>
        </w:tabs>
        <w:jc w:val="both"/>
        <w:rPr>
          <w:rFonts w:eastAsiaTheme="majorEastAsia"/>
          <w:b/>
          <w:sz w:val="28"/>
          <w:szCs w:val="28"/>
          <w:shd w:val="clear" w:color="auto" w:fill="FFFFFF"/>
        </w:rPr>
      </w:pPr>
      <w:bookmarkStart w:id="16" w:name="bookmark42"/>
      <w:r w:rsidRPr="005442BD">
        <w:rPr>
          <w:rStyle w:val="92"/>
          <w:rFonts w:eastAsiaTheme="majorEastAsia"/>
          <w:sz w:val="28"/>
          <w:szCs w:val="28"/>
        </w:rPr>
        <w:t>Исбаьхьаллин тексташца болх бар</w:t>
      </w:r>
      <w:bookmarkEnd w:id="16"/>
    </w:p>
    <w:p w:rsidR="007B48A0" w:rsidRPr="005442BD" w:rsidRDefault="007B48A0" w:rsidP="005442BD">
      <w:pPr>
        <w:pStyle w:val="af2"/>
        <w:tabs>
          <w:tab w:val="num" w:pos="709"/>
        </w:tabs>
        <w:ind w:firstLine="709"/>
        <w:jc w:val="both"/>
        <w:rPr>
          <w:sz w:val="28"/>
          <w:szCs w:val="28"/>
        </w:rPr>
      </w:pPr>
      <w:r w:rsidRPr="005442BD">
        <w:rPr>
          <w:sz w:val="28"/>
          <w:szCs w:val="28"/>
        </w:rPr>
        <w:t>Дешархочун х1ума довзаран декъехула долу г1уллакхаш</w:t>
      </w:r>
      <w:r w:rsidR="00685540" w:rsidRPr="005442BD">
        <w:rPr>
          <w:sz w:val="28"/>
          <w:szCs w:val="28"/>
        </w:rPr>
        <w:t>.</w:t>
      </w:r>
    </w:p>
    <w:p w:rsidR="007B48A0" w:rsidRPr="005442BD" w:rsidRDefault="00685540" w:rsidP="005442BD">
      <w:pPr>
        <w:pStyle w:val="af2"/>
        <w:tabs>
          <w:tab w:val="num" w:pos="709"/>
        </w:tabs>
        <w:jc w:val="both"/>
        <w:rPr>
          <w:sz w:val="28"/>
          <w:szCs w:val="28"/>
        </w:rPr>
      </w:pPr>
      <w:r w:rsidRPr="005442BD">
        <w:rPr>
          <w:sz w:val="28"/>
          <w:szCs w:val="28"/>
        </w:rPr>
        <w:tab/>
      </w:r>
      <w:r w:rsidR="007B48A0" w:rsidRPr="005442BD">
        <w:rPr>
          <w:sz w:val="28"/>
          <w:szCs w:val="28"/>
        </w:rPr>
        <w:t>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 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980DC7" w:rsidRDefault="00980DC7" w:rsidP="005442BD">
      <w:pPr>
        <w:pStyle w:val="af2"/>
        <w:tabs>
          <w:tab w:val="num" w:pos="709"/>
        </w:tabs>
        <w:jc w:val="both"/>
        <w:rPr>
          <w:rStyle w:val="92"/>
          <w:rFonts w:eastAsiaTheme="majorEastAsia"/>
          <w:sz w:val="28"/>
          <w:szCs w:val="28"/>
        </w:rPr>
      </w:pPr>
      <w:bookmarkStart w:id="17" w:name="bookmark43"/>
    </w:p>
    <w:p w:rsidR="00980DC7" w:rsidRDefault="00980DC7" w:rsidP="005442BD">
      <w:pPr>
        <w:pStyle w:val="af2"/>
        <w:tabs>
          <w:tab w:val="num" w:pos="709"/>
        </w:tabs>
        <w:jc w:val="both"/>
        <w:rPr>
          <w:rStyle w:val="92"/>
          <w:rFonts w:eastAsiaTheme="majorEastAsia"/>
          <w:sz w:val="28"/>
          <w:szCs w:val="28"/>
        </w:rPr>
      </w:pPr>
    </w:p>
    <w:p w:rsidR="007B48A0" w:rsidRPr="005442BD" w:rsidRDefault="007B48A0" w:rsidP="005442BD">
      <w:pPr>
        <w:pStyle w:val="af2"/>
        <w:tabs>
          <w:tab w:val="num" w:pos="709"/>
        </w:tabs>
        <w:jc w:val="both"/>
        <w:rPr>
          <w:rFonts w:eastAsiaTheme="majorEastAsia"/>
          <w:b/>
          <w:sz w:val="28"/>
          <w:szCs w:val="28"/>
          <w:shd w:val="clear" w:color="auto" w:fill="FFFFFF"/>
        </w:rPr>
      </w:pPr>
      <w:r w:rsidRPr="005442BD">
        <w:rPr>
          <w:rStyle w:val="92"/>
          <w:rFonts w:eastAsiaTheme="majorEastAsia"/>
          <w:sz w:val="28"/>
          <w:szCs w:val="28"/>
        </w:rPr>
        <w:lastRenderedPageBreak/>
        <w:t>Дешархочун кхоллараллин г1уллакхаш</w:t>
      </w:r>
      <w:bookmarkEnd w:id="17"/>
    </w:p>
    <w:p w:rsidR="007B48A0" w:rsidRPr="005442BD" w:rsidRDefault="007B48A0" w:rsidP="005442BD">
      <w:pPr>
        <w:pStyle w:val="af2"/>
        <w:tabs>
          <w:tab w:val="num" w:pos="709"/>
        </w:tabs>
        <w:ind w:firstLine="709"/>
        <w:jc w:val="both"/>
        <w:rPr>
          <w:sz w:val="28"/>
          <w:szCs w:val="28"/>
        </w:rPr>
      </w:pPr>
      <w:r w:rsidRPr="005442BD">
        <w:rPr>
          <w:sz w:val="28"/>
          <w:szCs w:val="28"/>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 кицанашца, аларшца маь1ница дог1урш лахар. Ша туьйранаш кхоллар (1амийнчаьрца дог1уш) къоман дахарехь дерг а, культурин бакъдерш юкъа а далош.</w:t>
      </w:r>
    </w:p>
    <w:p w:rsidR="007B48A0" w:rsidRPr="005442BD" w:rsidRDefault="007B48A0" w:rsidP="005442BD">
      <w:pPr>
        <w:pStyle w:val="af2"/>
        <w:tabs>
          <w:tab w:val="num" w:pos="709"/>
        </w:tabs>
        <w:ind w:firstLine="709"/>
        <w:jc w:val="both"/>
        <w:rPr>
          <w:rStyle w:val="92"/>
          <w:b w:val="0"/>
          <w:bCs w:val="0"/>
          <w:sz w:val="28"/>
          <w:szCs w:val="28"/>
          <w:shd w:val="clear" w:color="auto" w:fill="auto"/>
        </w:rPr>
      </w:pPr>
      <w:r w:rsidRPr="005442BD">
        <w:rPr>
          <w:sz w:val="28"/>
          <w:szCs w:val="28"/>
        </w:rPr>
        <w:t>Нохчийн а, оьрсийн а литературийн тексташ кхоллар, церан юкъара дерг а, башха дерг а билгал а деш.</w:t>
      </w:r>
      <w:bookmarkStart w:id="18" w:name="bookmark44"/>
    </w:p>
    <w:p w:rsidR="007B48A0" w:rsidRPr="005442BD" w:rsidRDefault="007B48A0" w:rsidP="005442BD">
      <w:pPr>
        <w:pStyle w:val="af2"/>
        <w:tabs>
          <w:tab w:val="num" w:pos="709"/>
        </w:tabs>
        <w:jc w:val="both"/>
        <w:rPr>
          <w:rFonts w:eastAsiaTheme="majorEastAsia"/>
          <w:b/>
          <w:sz w:val="28"/>
          <w:szCs w:val="28"/>
          <w:shd w:val="clear" w:color="auto" w:fill="FFFFFF"/>
        </w:rPr>
      </w:pPr>
      <w:r w:rsidRPr="005442BD">
        <w:rPr>
          <w:rStyle w:val="92"/>
          <w:rFonts w:eastAsiaTheme="majorEastAsia"/>
          <w:sz w:val="28"/>
          <w:szCs w:val="28"/>
        </w:rPr>
        <w:t>Берийн ешаран гуо</w:t>
      </w:r>
      <w:bookmarkEnd w:id="18"/>
    </w:p>
    <w:p w:rsidR="007B48A0" w:rsidRPr="005442BD" w:rsidRDefault="007B48A0" w:rsidP="005442BD">
      <w:pPr>
        <w:pStyle w:val="af2"/>
        <w:tabs>
          <w:tab w:val="num" w:pos="709"/>
        </w:tabs>
        <w:ind w:firstLine="709"/>
        <w:jc w:val="both"/>
        <w:rPr>
          <w:sz w:val="28"/>
          <w:szCs w:val="28"/>
        </w:rPr>
      </w:pPr>
      <w:r w:rsidRPr="005442BD">
        <w:rPr>
          <w:sz w:val="28"/>
          <w:szCs w:val="28"/>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7B48A0" w:rsidRPr="005442BD" w:rsidRDefault="007B48A0" w:rsidP="005442BD">
      <w:pPr>
        <w:pStyle w:val="af2"/>
        <w:tabs>
          <w:tab w:val="num" w:pos="709"/>
        </w:tabs>
        <w:ind w:firstLine="709"/>
        <w:jc w:val="both"/>
        <w:rPr>
          <w:sz w:val="28"/>
          <w:szCs w:val="28"/>
        </w:rPr>
      </w:pPr>
      <w:r w:rsidRPr="005442BD">
        <w:rPr>
          <w:sz w:val="28"/>
          <w:szCs w:val="28"/>
        </w:rPr>
        <w:t xml:space="preserve">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w:t>
      </w:r>
    </w:p>
    <w:p w:rsidR="007B48A0" w:rsidRPr="005442BD" w:rsidRDefault="007B48A0" w:rsidP="005442BD">
      <w:pPr>
        <w:pStyle w:val="af2"/>
        <w:tabs>
          <w:tab w:val="num" w:pos="709"/>
        </w:tabs>
        <w:jc w:val="both"/>
        <w:rPr>
          <w:sz w:val="28"/>
          <w:szCs w:val="28"/>
        </w:rPr>
      </w:pPr>
      <w:r w:rsidRPr="005442BD">
        <w:rPr>
          <w:sz w:val="28"/>
          <w:szCs w:val="28"/>
        </w:rPr>
        <w:t>г1иллакх-оьзданагаллех, эхь-бехках, ийманах лаьцна дийцаршший, стихотворенешший, статьяшший. Вайн дукхакъаьмнийн Боккха Даймохк.</w:t>
      </w:r>
    </w:p>
    <w:p w:rsidR="007B48A0" w:rsidRPr="005442BD" w:rsidRDefault="007B48A0" w:rsidP="005442BD">
      <w:pPr>
        <w:pStyle w:val="af2"/>
        <w:tabs>
          <w:tab w:val="num" w:pos="709"/>
        </w:tabs>
        <w:jc w:val="both"/>
        <w:rPr>
          <w:rFonts w:eastAsiaTheme="majorEastAsia"/>
          <w:b/>
          <w:sz w:val="28"/>
          <w:szCs w:val="28"/>
          <w:shd w:val="clear" w:color="auto" w:fill="FFFFFF"/>
        </w:rPr>
      </w:pPr>
      <w:bookmarkStart w:id="19" w:name="bookmark45"/>
      <w:r w:rsidRPr="005442BD">
        <w:rPr>
          <w:rStyle w:val="92"/>
          <w:rFonts w:eastAsiaTheme="majorEastAsia"/>
          <w:sz w:val="28"/>
          <w:szCs w:val="28"/>
        </w:rPr>
        <w:t>Литературоведчески пропедевтика</w:t>
      </w:r>
      <w:bookmarkEnd w:id="19"/>
    </w:p>
    <w:p w:rsidR="007B48A0" w:rsidRPr="005442BD" w:rsidRDefault="007B48A0" w:rsidP="005442BD">
      <w:pPr>
        <w:pStyle w:val="af2"/>
        <w:tabs>
          <w:tab w:val="num" w:pos="709"/>
        </w:tabs>
        <w:ind w:firstLine="709"/>
        <w:jc w:val="both"/>
        <w:rPr>
          <w:sz w:val="28"/>
          <w:szCs w:val="28"/>
        </w:rPr>
      </w:pPr>
      <w:r w:rsidRPr="005442BD">
        <w:rPr>
          <w:sz w:val="28"/>
          <w:szCs w:val="28"/>
        </w:rPr>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w:t>
      </w:r>
      <w:r w:rsidRPr="005442BD">
        <w:rPr>
          <w:sz w:val="28"/>
          <w:szCs w:val="28"/>
        </w:rPr>
        <w:lastRenderedPageBreak/>
        <w:t>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7B48A0" w:rsidRPr="005442BD" w:rsidRDefault="007B48A0" w:rsidP="005442BD">
      <w:pPr>
        <w:pStyle w:val="af2"/>
        <w:tabs>
          <w:tab w:val="num" w:pos="709"/>
        </w:tabs>
        <w:jc w:val="both"/>
        <w:rPr>
          <w:rFonts w:eastAsiaTheme="majorEastAsia"/>
          <w:b/>
          <w:sz w:val="28"/>
          <w:szCs w:val="28"/>
          <w:shd w:val="clear" w:color="auto" w:fill="FFFFFF"/>
        </w:rPr>
      </w:pPr>
      <w:bookmarkStart w:id="20" w:name="bookmark46"/>
      <w:r w:rsidRPr="005442BD">
        <w:rPr>
          <w:rStyle w:val="92"/>
          <w:rFonts w:eastAsiaTheme="majorEastAsia"/>
          <w:sz w:val="28"/>
          <w:szCs w:val="28"/>
        </w:rPr>
        <w:t>Библиографически культура</w:t>
      </w:r>
      <w:bookmarkEnd w:id="20"/>
    </w:p>
    <w:p w:rsidR="007B48A0" w:rsidRPr="005442BD" w:rsidRDefault="007B48A0" w:rsidP="005442BD">
      <w:pPr>
        <w:pStyle w:val="af2"/>
        <w:tabs>
          <w:tab w:val="num" w:pos="709"/>
        </w:tabs>
        <w:ind w:firstLine="709"/>
        <w:jc w:val="both"/>
        <w:rPr>
          <w:sz w:val="28"/>
          <w:szCs w:val="28"/>
        </w:rPr>
      </w:pPr>
      <w:r w:rsidRPr="005442BD">
        <w:rPr>
          <w:sz w:val="28"/>
          <w:szCs w:val="28"/>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7B48A0" w:rsidRPr="005442BD" w:rsidRDefault="007B48A0" w:rsidP="005442BD">
      <w:pPr>
        <w:pStyle w:val="af2"/>
        <w:tabs>
          <w:tab w:val="num" w:pos="709"/>
        </w:tabs>
        <w:ind w:firstLine="709"/>
        <w:jc w:val="both"/>
        <w:rPr>
          <w:sz w:val="28"/>
          <w:szCs w:val="28"/>
        </w:rPr>
      </w:pPr>
      <w:r w:rsidRPr="005442BD">
        <w:rPr>
          <w:sz w:val="28"/>
          <w:szCs w:val="28"/>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7B48A0" w:rsidRPr="005442BD" w:rsidRDefault="0031509E" w:rsidP="005442BD">
      <w:pPr>
        <w:pStyle w:val="af2"/>
        <w:spacing w:before="0" w:beforeAutospacing="0" w:after="0" w:afterAutospacing="0"/>
        <w:jc w:val="both"/>
        <w:rPr>
          <w:sz w:val="28"/>
          <w:szCs w:val="28"/>
        </w:rPr>
      </w:pPr>
      <w:r w:rsidRPr="005442BD">
        <w:rPr>
          <w:sz w:val="28"/>
          <w:szCs w:val="28"/>
        </w:rPr>
        <w:t xml:space="preserve">- </w:t>
      </w:r>
      <w:r w:rsidR="007B48A0" w:rsidRPr="005442BD">
        <w:rPr>
          <w:sz w:val="28"/>
          <w:szCs w:val="28"/>
        </w:rPr>
        <w:t>нохчийн меттан къамелан коьрта кепаш карайирзина хилар;</w:t>
      </w:r>
    </w:p>
    <w:p w:rsidR="007B48A0" w:rsidRPr="005442BD" w:rsidRDefault="0031509E" w:rsidP="005442BD">
      <w:pPr>
        <w:pStyle w:val="af2"/>
        <w:spacing w:before="0" w:beforeAutospacing="0" w:after="0" w:afterAutospacing="0"/>
        <w:jc w:val="both"/>
        <w:rPr>
          <w:sz w:val="28"/>
          <w:szCs w:val="28"/>
        </w:rPr>
      </w:pPr>
      <w:r w:rsidRPr="005442BD">
        <w:rPr>
          <w:sz w:val="28"/>
          <w:szCs w:val="28"/>
        </w:rPr>
        <w:t xml:space="preserve">- </w:t>
      </w:r>
      <w:r w:rsidR="007B48A0" w:rsidRPr="005442BD">
        <w:rPr>
          <w:sz w:val="28"/>
          <w:szCs w:val="28"/>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7B48A0" w:rsidRPr="005442BD" w:rsidRDefault="007B48A0" w:rsidP="005442BD">
      <w:pPr>
        <w:pStyle w:val="af2"/>
        <w:tabs>
          <w:tab w:val="num" w:pos="709"/>
        </w:tabs>
        <w:ind w:firstLine="709"/>
        <w:jc w:val="both"/>
        <w:rPr>
          <w:sz w:val="28"/>
          <w:szCs w:val="28"/>
        </w:rPr>
      </w:pPr>
      <w:r w:rsidRPr="005442BD">
        <w:rPr>
          <w:sz w:val="28"/>
          <w:szCs w:val="28"/>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31509E" w:rsidRPr="005442BD" w:rsidRDefault="007B48A0" w:rsidP="005442BD">
      <w:pPr>
        <w:pStyle w:val="af2"/>
        <w:tabs>
          <w:tab w:val="num" w:pos="709"/>
        </w:tabs>
        <w:ind w:firstLine="709"/>
        <w:jc w:val="both"/>
        <w:rPr>
          <w:sz w:val="28"/>
          <w:szCs w:val="28"/>
        </w:rPr>
      </w:pPr>
      <w:r w:rsidRPr="005442BD">
        <w:rPr>
          <w:sz w:val="28"/>
          <w:szCs w:val="28"/>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7B48A0" w:rsidRPr="005442BD" w:rsidRDefault="007B48A0" w:rsidP="005442BD">
      <w:pPr>
        <w:pStyle w:val="af2"/>
        <w:tabs>
          <w:tab w:val="num" w:pos="709"/>
        </w:tabs>
        <w:ind w:firstLine="709"/>
        <w:jc w:val="both"/>
        <w:rPr>
          <w:sz w:val="28"/>
          <w:szCs w:val="28"/>
        </w:rPr>
      </w:pPr>
      <w:r w:rsidRPr="005442BD">
        <w:rPr>
          <w:sz w:val="28"/>
          <w:szCs w:val="28"/>
        </w:rPr>
        <w:t>Оьшшу тоьшаллаш а далош, ша ешначу дешан искусствонпроизведенин а, искусствон кхечу говзарийн а мах хадо хаар. 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7B48A0" w:rsidRPr="005442BD" w:rsidRDefault="007B48A0" w:rsidP="005442BD">
      <w:pPr>
        <w:pStyle w:val="af2"/>
        <w:tabs>
          <w:tab w:val="num" w:pos="709"/>
        </w:tabs>
        <w:jc w:val="both"/>
        <w:rPr>
          <w:sz w:val="28"/>
          <w:szCs w:val="28"/>
        </w:rPr>
      </w:pPr>
      <w:r w:rsidRPr="005442BD">
        <w:rPr>
          <w:sz w:val="28"/>
          <w:szCs w:val="28"/>
        </w:rPr>
        <w:t>Берийн-энциклопедически книгашца болх бан хаар.</w:t>
      </w:r>
    </w:p>
    <w:p w:rsidR="007B48A0" w:rsidRPr="005442BD" w:rsidRDefault="007B48A0" w:rsidP="005442BD">
      <w:pPr>
        <w:pStyle w:val="910"/>
        <w:keepNext/>
        <w:keepLines/>
        <w:shd w:val="clear" w:color="auto" w:fill="auto"/>
        <w:tabs>
          <w:tab w:val="num" w:pos="709"/>
        </w:tabs>
        <w:spacing w:before="0" w:after="205" w:line="240" w:lineRule="auto"/>
        <w:jc w:val="both"/>
        <w:rPr>
          <w:b w:val="0"/>
          <w:i/>
          <w:sz w:val="28"/>
          <w:szCs w:val="28"/>
        </w:rPr>
      </w:pPr>
      <w:bookmarkStart w:id="21" w:name="bookmark48"/>
      <w:r w:rsidRPr="005442BD">
        <w:rPr>
          <w:rStyle w:val="92"/>
          <w:b/>
          <w:i/>
          <w:sz w:val="28"/>
          <w:szCs w:val="28"/>
        </w:rPr>
        <w:lastRenderedPageBreak/>
        <w:t>Юьхьанцарчу школашкахь шаьш еша лерина литература.</w:t>
      </w:r>
      <w:bookmarkEnd w:id="21"/>
    </w:p>
    <w:p w:rsidR="007B48A0" w:rsidRPr="005442BD" w:rsidRDefault="007B48A0" w:rsidP="005442BD">
      <w:pPr>
        <w:pStyle w:val="a0"/>
        <w:tabs>
          <w:tab w:val="num" w:pos="709"/>
        </w:tabs>
        <w:spacing w:after="180"/>
        <w:ind w:right="20" w:firstLine="340"/>
        <w:jc w:val="both"/>
        <w:rPr>
          <w:rFonts w:cs="Times New Roman"/>
          <w:sz w:val="28"/>
          <w:szCs w:val="28"/>
        </w:rPr>
      </w:pPr>
      <w:r w:rsidRPr="005442BD">
        <w:rPr>
          <w:rFonts w:cs="Times New Roman"/>
          <w:sz w:val="28"/>
          <w:szCs w:val="28"/>
        </w:rPr>
        <w:t>Литература герггарчу хьесапехь ю. Хьехархочо шен лаамехь хийца йиш ю х1ара литература.</w:t>
      </w:r>
    </w:p>
    <w:p w:rsidR="007B48A0" w:rsidRPr="005442BD" w:rsidRDefault="007B48A0" w:rsidP="005442BD">
      <w:pPr>
        <w:pStyle w:val="af2"/>
        <w:tabs>
          <w:tab w:val="num" w:pos="709"/>
        </w:tabs>
        <w:jc w:val="both"/>
        <w:rPr>
          <w:rStyle w:val="92"/>
          <w:rFonts w:eastAsiaTheme="majorEastAsia"/>
          <w:sz w:val="28"/>
          <w:szCs w:val="28"/>
        </w:rPr>
      </w:pPr>
      <w:bookmarkStart w:id="22" w:name="bookmark49"/>
      <w:r w:rsidRPr="005442BD">
        <w:rPr>
          <w:rStyle w:val="92"/>
          <w:rFonts w:eastAsiaTheme="majorEastAsia"/>
          <w:sz w:val="28"/>
          <w:szCs w:val="28"/>
        </w:rPr>
        <w:t xml:space="preserve">Халкъан барта кхолларалла. </w:t>
      </w:r>
    </w:p>
    <w:p w:rsidR="007B48A0" w:rsidRPr="005442BD" w:rsidRDefault="007B48A0" w:rsidP="005442BD">
      <w:pPr>
        <w:pStyle w:val="af2"/>
        <w:tabs>
          <w:tab w:val="num" w:pos="709"/>
        </w:tabs>
        <w:jc w:val="both"/>
        <w:rPr>
          <w:rFonts w:eastAsiaTheme="majorEastAsia"/>
          <w:b/>
          <w:bCs/>
          <w:sz w:val="28"/>
          <w:szCs w:val="28"/>
          <w:shd w:val="clear" w:color="auto" w:fill="FFFFFF"/>
        </w:rPr>
      </w:pPr>
      <w:r w:rsidRPr="005442BD">
        <w:rPr>
          <w:rStyle w:val="92"/>
          <w:rFonts w:eastAsiaTheme="majorEastAsia"/>
          <w:sz w:val="28"/>
          <w:szCs w:val="28"/>
        </w:rPr>
        <w:t>Барта кхоллараллин кегий жанраш</w:t>
      </w:r>
      <w:bookmarkEnd w:id="22"/>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Халкъан тидамаш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Кицанаш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Х1етал-металш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Чехкааларш</w:t>
      </w:r>
    </w:p>
    <w:p w:rsidR="007B48A0" w:rsidRPr="005442BD" w:rsidRDefault="007B48A0" w:rsidP="005442BD">
      <w:pPr>
        <w:pStyle w:val="a0"/>
        <w:tabs>
          <w:tab w:val="num" w:pos="709"/>
        </w:tabs>
        <w:spacing w:after="204"/>
        <w:ind w:firstLine="340"/>
        <w:jc w:val="both"/>
        <w:rPr>
          <w:rFonts w:cs="Times New Roman"/>
          <w:sz w:val="28"/>
          <w:szCs w:val="28"/>
        </w:rPr>
      </w:pPr>
      <w:r w:rsidRPr="005442BD">
        <w:rPr>
          <w:rFonts w:cs="Times New Roman"/>
          <w:sz w:val="28"/>
          <w:szCs w:val="28"/>
        </w:rPr>
        <w:t>Дагардарш</w:t>
      </w:r>
    </w:p>
    <w:p w:rsidR="007B48A0" w:rsidRPr="005442BD" w:rsidRDefault="007B48A0" w:rsidP="005442BD">
      <w:pPr>
        <w:pStyle w:val="910"/>
        <w:keepNext/>
        <w:keepLines/>
        <w:shd w:val="clear" w:color="auto" w:fill="auto"/>
        <w:tabs>
          <w:tab w:val="num" w:pos="709"/>
        </w:tabs>
        <w:spacing w:before="0" w:after="205" w:line="240" w:lineRule="auto"/>
        <w:jc w:val="both"/>
        <w:rPr>
          <w:b w:val="0"/>
          <w:sz w:val="28"/>
          <w:szCs w:val="28"/>
        </w:rPr>
      </w:pPr>
      <w:bookmarkStart w:id="23" w:name="bookmark50"/>
      <w:r w:rsidRPr="005442BD">
        <w:rPr>
          <w:rStyle w:val="92"/>
          <w:sz w:val="28"/>
          <w:szCs w:val="28"/>
        </w:rPr>
        <w:t>Наьрт-аьрстхойх лаьцна дийцарш</w:t>
      </w:r>
      <w:bookmarkEnd w:id="23"/>
    </w:p>
    <w:p w:rsidR="007B48A0" w:rsidRPr="005442BD" w:rsidRDefault="007B48A0" w:rsidP="005442BD">
      <w:pPr>
        <w:pStyle w:val="af2"/>
        <w:tabs>
          <w:tab w:val="num" w:pos="709"/>
        </w:tabs>
        <w:jc w:val="both"/>
        <w:rPr>
          <w:sz w:val="28"/>
          <w:szCs w:val="28"/>
        </w:rPr>
      </w:pPr>
      <w:r w:rsidRPr="005442BD">
        <w:rPr>
          <w:sz w:val="28"/>
          <w:szCs w:val="28"/>
        </w:rPr>
        <w:t xml:space="preserve">Ц1инц1олаг а, наьрт-аьрстхо а. </w:t>
      </w:r>
    </w:p>
    <w:p w:rsidR="007B48A0" w:rsidRPr="005442BD" w:rsidRDefault="007B48A0" w:rsidP="005442BD">
      <w:pPr>
        <w:pStyle w:val="af2"/>
        <w:tabs>
          <w:tab w:val="num" w:pos="709"/>
        </w:tabs>
        <w:jc w:val="both"/>
        <w:rPr>
          <w:sz w:val="28"/>
          <w:szCs w:val="28"/>
        </w:rPr>
      </w:pPr>
      <w:r w:rsidRPr="005442BD">
        <w:rPr>
          <w:sz w:val="28"/>
          <w:szCs w:val="28"/>
        </w:rPr>
        <w:t xml:space="preserve">Ахархочун к1ант а, наьрт-аьрстхой а. </w:t>
      </w:r>
    </w:p>
    <w:p w:rsidR="007B48A0" w:rsidRPr="005442BD" w:rsidRDefault="007B48A0" w:rsidP="005442BD">
      <w:pPr>
        <w:pStyle w:val="af2"/>
        <w:tabs>
          <w:tab w:val="num" w:pos="709"/>
        </w:tabs>
        <w:jc w:val="both"/>
        <w:rPr>
          <w:sz w:val="28"/>
          <w:szCs w:val="28"/>
        </w:rPr>
      </w:pPr>
      <w:r w:rsidRPr="005442BD">
        <w:rPr>
          <w:sz w:val="28"/>
          <w:szCs w:val="28"/>
        </w:rPr>
        <w:t>Наьрт-аьрстхой а, декъаза стаг а.</w:t>
      </w:r>
    </w:p>
    <w:p w:rsidR="007B48A0" w:rsidRPr="005442BD" w:rsidRDefault="007B48A0" w:rsidP="005442BD">
      <w:pPr>
        <w:pStyle w:val="af2"/>
        <w:tabs>
          <w:tab w:val="num" w:pos="709"/>
        </w:tabs>
        <w:jc w:val="both"/>
        <w:rPr>
          <w:sz w:val="28"/>
          <w:szCs w:val="28"/>
        </w:rPr>
      </w:pPr>
    </w:p>
    <w:p w:rsidR="007B48A0" w:rsidRPr="005442BD" w:rsidRDefault="007B48A0" w:rsidP="005442BD">
      <w:pPr>
        <w:pStyle w:val="910"/>
        <w:keepNext/>
        <w:keepLines/>
        <w:shd w:val="clear" w:color="auto" w:fill="auto"/>
        <w:tabs>
          <w:tab w:val="num" w:pos="709"/>
        </w:tabs>
        <w:spacing w:before="0" w:after="205" w:line="240" w:lineRule="auto"/>
        <w:jc w:val="both"/>
        <w:rPr>
          <w:b w:val="0"/>
          <w:sz w:val="28"/>
          <w:szCs w:val="28"/>
        </w:rPr>
      </w:pPr>
      <w:bookmarkStart w:id="24" w:name="bookmark51"/>
      <w:r w:rsidRPr="005442BD">
        <w:rPr>
          <w:rStyle w:val="92"/>
          <w:sz w:val="28"/>
          <w:szCs w:val="28"/>
        </w:rPr>
        <w:t>Халкъан туьйранаш</w:t>
      </w:r>
      <w:bookmarkEnd w:id="24"/>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Чинг1аз</w:t>
      </w:r>
    </w:p>
    <w:p w:rsidR="007B48A0" w:rsidRPr="005442BD" w:rsidRDefault="007B48A0" w:rsidP="005442BD">
      <w:pPr>
        <w:pStyle w:val="a0"/>
        <w:tabs>
          <w:tab w:val="num" w:pos="709"/>
        </w:tabs>
        <w:ind w:right="20"/>
        <w:jc w:val="both"/>
        <w:rPr>
          <w:rFonts w:cs="Times New Roman"/>
          <w:sz w:val="28"/>
          <w:szCs w:val="28"/>
        </w:rPr>
      </w:pPr>
      <w:r w:rsidRPr="005442BD">
        <w:rPr>
          <w:rFonts w:cs="Times New Roman"/>
          <w:sz w:val="28"/>
          <w:szCs w:val="28"/>
        </w:rPr>
        <w:t xml:space="preserve">К1ант а, ден шед а. </w:t>
      </w:r>
    </w:p>
    <w:p w:rsidR="007B48A0" w:rsidRPr="005442BD" w:rsidRDefault="007B48A0" w:rsidP="005442BD">
      <w:pPr>
        <w:pStyle w:val="a0"/>
        <w:tabs>
          <w:tab w:val="num" w:pos="709"/>
        </w:tabs>
        <w:ind w:right="20"/>
        <w:jc w:val="both"/>
        <w:rPr>
          <w:rFonts w:cs="Times New Roman"/>
          <w:sz w:val="28"/>
          <w:szCs w:val="28"/>
        </w:rPr>
      </w:pPr>
      <w:r w:rsidRPr="005442BD">
        <w:rPr>
          <w:rFonts w:cs="Times New Roman"/>
          <w:sz w:val="28"/>
          <w:szCs w:val="28"/>
        </w:rPr>
        <w:t>Лулахой.</w:t>
      </w:r>
    </w:p>
    <w:p w:rsidR="007B48A0" w:rsidRPr="005442BD" w:rsidRDefault="007B48A0" w:rsidP="005442BD">
      <w:pPr>
        <w:pStyle w:val="a0"/>
        <w:tabs>
          <w:tab w:val="num" w:pos="709"/>
        </w:tabs>
        <w:ind w:right="20"/>
        <w:jc w:val="both"/>
        <w:rPr>
          <w:rFonts w:cs="Times New Roman"/>
          <w:sz w:val="28"/>
          <w:szCs w:val="28"/>
        </w:rPr>
      </w:pPr>
      <w:r w:rsidRPr="005442BD">
        <w:rPr>
          <w:rFonts w:cs="Times New Roman"/>
          <w:sz w:val="28"/>
          <w:szCs w:val="28"/>
        </w:rPr>
        <w:lastRenderedPageBreak/>
        <w:t xml:space="preserve">Махана аьлла баркалла. </w:t>
      </w:r>
    </w:p>
    <w:p w:rsidR="007B48A0" w:rsidRPr="005442BD" w:rsidRDefault="007B48A0" w:rsidP="005442BD">
      <w:pPr>
        <w:pStyle w:val="a0"/>
        <w:tabs>
          <w:tab w:val="num" w:pos="709"/>
        </w:tabs>
        <w:ind w:right="20"/>
        <w:jc w:val="both"/>
        <w:rPr>
          <w:rFonts w:cs="Times New Roman"/>
          <w:sz w:val="28"/>
          <w:szCs w:val="28"/>
        </w:rPr>
      </w:pPr>
      <w:r w:rsidRPr="005442BD">
        <w:rPr>
          <w:rFonts w:cs="Times New Roman"/>
          <w:sz w:val="28"/>
          <w:szCs w:val="28"/>
        </w:rPr>
        <w:t xml:space="preserve">Кхо газа-гуьзалг. </w:t>
      </w:r>
    </w:p>
    <w:p w:rsidR="007B48A0" w:rsidRPr="005442BD" w:rsidRDefault="007B48A0" w:rsidP="005442BD">
      <w:pPr>
        <w:pStyle w:val="a0"/>
        <w:tabs>
          <w:tab w:val="num" w:pos="709"/>
        </w:tabs>
        <w:ind w:right="20"/>
        <w:jc w:val="both"/>
        <w:rPr>
          <w:rFonts w:cs="Times New Roman"/>
          <w:sz w:val="28"/>
          <w:szCs w:val="28"/>
        </w:rPr>
      </w:pPr>
      <w:r w:rsidRPr="005442BD">
        <w:rPr>
          <w:rFonts w:cs="Times New Roman"/>
          <w:sz w:val="28"/>
          <w:szCs w:val="28"/>
        </w:rPr>
        <w:t xml:space="preserve">Хьекъалан т1ай </w:t>
      </w:r>
    </w:p>
    <w:p w:rsidR="007B48A0" w:rsidRPr="005442BD" w:rsidRDefault="007B48A0" w:rsidP="005442BD">
      <w:pPr>
        <w:pStyle w:val="a0"/>
        <w:tabs>
          <w:tab w:val="num" w:pos="709"/>
        </w:tabs>
        <w:ind w:right="20"/>
        <w:jc w:val="both"/>
        <w:rPr>
          <w:rFonts w:cs="Times New Roman"/>
          <w:sz w:val="28"/>
          <w:szCs w:val="28"/>
        </w:rPr>
      </w:pPr>
      <w:r w:rsidRPr="005442BD">
        <w:rPr>
          <w:rFonts w:cs="Times New Roman"/>
          <w:sz w:val="28"/>
          <w:szCs w:val="28"/>
        </w:rPr>
        <w:t xml:space="preserve">Бабин Ч1ирдиг </w:t>
      </w:r>
    </w:p>
    <w:p w:rsidR="007B48A0" w:rsidRPr="005442BD" w:rsidRDefault="007B48A0" w:rsidP="005442BD">
      <w:pPr>
        <w:pStyle w:val="a0"/>
        <w:tabs>
          <w:tab w:val="num" w:pos="709"/>
        </w:tabs>
        <w:ind w:right="20"/>
        <w:jc w:val="both"/>
        <w:rPr>
          <w:rFonts w:cs="Times New Roman"/>
          <w:sz w:val="28"/>
          <w:szCs w:val="28"/>
        </w:rPr>
      </w:pPr>
      <w:r w:rsidRPr="005442BD">
        <w:rPr>
          <w:rFonts w:cs="Times New Roman"/>
          <w:sz w:val="28"/>
          <w:szCs w:val="28"/>
        </w:rPr>
        <w:t>Таллархо</w:t>
      </w:r>
    </w:p>
    <w:p w:rsidR="007B48A0" w:rsidRPr="005442BD" w:rsidRDefault="007B48A0" w:rsidP="005442BD">
      <w:pPr>
        <w:pStyle w:val="af2"/>
        <w:tabs>
          <w:tab w:val="num" w:pos="709"/>
        </w:tabs>
        <w:ind w:firstLine="284"/>
        <w:jc w:val="both"/>
        <w:rPr>
          <w:sz w:val="28"/>
          <w:szCs w:val="28"/>
        </w:rPr>
      </w:pPr>
      <w:r w:rsidRPr="005442BD">
        <w:rPr>
          <w:sz w:val="28"/>
          <w:szCs w:val="28"/>
        </w:rPr>
        <w:t xml:space="preserve"> Х1иллане кхорб1елиг </w:t>
      </w:r>
    </w:p>
    <w:p w:rsidR="007B48A0" w:rsidRPr="005442BD" w:rsidRDefault="007B48A0" w:rsidP="005442BD">
      <w:pPr>
        <w:pStyle w:val="af2"/>
        <w:tabs>
          <w:tab w:val="num" w:pos="709"/>
        </w:tabs>
        <w:ind w:firstLine="284"/>
        <w:jc w:val="both"/>
        <w:rPr>
          <w:sz w:val="28"/>
          <w:szCs w:val="28"/>
        </w:rPr>
      </w:pPr>
      <w:r w:rsidRPr="005442BD">
        <w:rPr>
          <w:sz w:val="28"/>
          <w:szCs w:val="28"/>
        </w:rPr>
        <w:t xml:space="preserve"> Борз</w:t>
      </w:r>
    </w:p>
    <w:p w:rsidR="007B48A0" w:rsidRPr="005442BD" w:rsidRDefault="007B48A0" w:rsidP="005442BD">
      <w:pPr>
        <w:pStyle w:val="af2"/>
        <w:tabs>
          <w:tab w:val="num" w:pos="709"/>
        </w:tabs>
        <w:ind w:firstLine="284"/>
        <w:jc w:val="both"/>
        <w:rPr>
          <w:sz w:val="28"/>
          <w:szCs w:val="28"/>
        </w:rPr>
      </w:pPr>
    </w:p>
    <w:p w:rsidR="007B48A0" w:rsidRPr="005442BD" w:rsidRDefault="007B48A0" w:rsidP="005442BD">
      <w:pPr>
        <w:pStyle w:val="910"/>
        <w:keepNext/>
        <w:keepLines/>
        <w:shd w:val="clear" w:color="auto" w:fill="auto"/>
        <w:tabs>
          <w:tab w:val="num" w:pos="709"/>
        </w:tabs>
        <w:spacing w:before="0" w:after="205" w:line="240" w:lineRule="auto"/>
        <w:jc w:val="both"/>
        <w:rPr>
          <w:b w:val="0"/>
          <w:sz w:val="28"/>
          <w:szCs w:val="28"/>
        </w:rPr>
      </w:pPr>
      <w:bookmarkStart w:id="25" w:name="bookmark52"/>
      <w:r w:rsidRPr="005442BD">
        <w:rPr>
          <w:rStyle w:val="92"/>
          <w:sz w:val="28"/>
          <w:szCs w:val="28"/>
        </w:rPr>
        <w:t>Исбаьхьаллин литература</w:t>
      </w:r>
      <w:bookmarkEnd w:id="25"/>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1. Ахмадов «Къонахалла»</w:t>
      </w:r>
    </w:p>
    <w:p w:rsidR="007B48A0" w:rsidRPr="005442BD" w:rsidRDefault="007B48A0" w:rsidP="005442BD">
      <w:pPr>
        <w:pStyle w:val="a0"/>
        <w:tabs>
          <w:tab w:val="num" w:pos="709"/>
        </w:tabs>
        <w:ind w:right="20" w:firstLine="340"/>
        <w:jc w:val="both"/>
        <w:rPr>
          <w:rFonts w:cs="Times New Roman"/>
          <w:sz w:val="28"/>
          <w:szCs w:val="28"/>
        </w:rPr>
      </w:pPr>
      <w:r w:rsidRPr="005442BD">
        <w:rPr>
          <w:rFonts w:cs="Times New Roman"/>
          <w:sz w:val="28"/>
          <w:szCs w:val="28"/>
        </w:rPr>
        <w:t xml:space="preserve">М. Ахмадов «Хьо а, дуьне а», «Вайн г1иллакхаш», «Ч1ирдиг хьуьнха вахар», «Собар», «Яхь», «Маршо а, декхар а», «Хьанал, хьарам», «Б1е эзар дика г1уллакх» </w:t>
      </w:r>
    </w:p>
    <w:p w:rsidR="007B48A0" w:rsidRPr="005442BD" w:rsidRDefault="007B48A0" w:rsidP="005442BD">
      <w:pPr>
        <w:pStyle w:val="a0"/>
        <w:tabs>
          <w:tab w:val="num" w:pos="709"/>
        </w:tabs>
        <w:ind w:right="20" w:firstLine="340"/>
        <w:jc w:val="both"/>
        <w:rPr>
          <w:rFonts w:cs="Times New Roman"/>
          <w:sz w:val="28"/>
          <w:szCs w:val="28"/>
        </w:rPr>
      </w:pPr>
      <w:r w:rsidRPr="005442BD">
        <w:rPr>
          <w:rFonts w:cs="Times New Roman"/>
          <w:sz w:val="28"/>
          <w:szCs w:val="28"/>
        </w:rPr>
        <w:t xml:space="preserve">Т. Ахмадова «Б1аьсте» (гулар). </w:t>
      </w:r>
    </w:p>
    <w:p w:rsidR="007B48A0" w:rsidRPr="005442BD" w:rsidRDefault="007B48A0" w:rsidP="005442BD">
      <w:pPr>
        <w:pStyle w:val="a0"/>
        <w:tabs>
          <w:tab w:val="num" w:pos="709"/>
        </w:tabs>
        <w:ind w:right="20" w:firstLine="340"/>
        <w:jc w:val="both"/>
        <w:rPr>
          <w:rFonts w:cs="Times New Roman"/>
          <w:sz w:val="28"/>
          <w:szCs w:val="28"/>
        </w:rPr>
      </w:pPr>
      <w:r w:rsidRPr="005442BD">
        <w:rPr>
          <w:rFonts w:cs="Times New Roman"/>
          <w:sz w:val="28"/>
          <w:szCs w:val="28"/>
        </w:rPr>
        <w:t>С. Гацаев «Мекара цициг»</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Демин 1алавди «Шен куьзган чохь гича 1ам» берийн байташ.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Х-А. Берсанов «Генара совг1ат».</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Д. Кагерманов «1имран а, цуьнан доттаг1ий а».</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Ж. Махмаев «Сан кегий доттаг1ий», «Самукъане абат».</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Э. Мамакаев. Стихаш.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Хь. Саракаев «Эдалханан доттаг1ий».</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lastRenderedPageBreak/>
        <w:t>Хь. Сатуев «Б1аьстенан мукъамаш»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Хь. Хасаев «Хьуьнан къайленаш», «1аламан мукъамаш».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Ш. Хасаров «Дашон хьоза».</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1. Эдильсултанов «Догдика», «Хуьстиг».</w:t>
      </w:r>
    </w:p>
    <w:p w:rsidR="007B48A0" w:rsidRPr="005442BD" w:rsidRDefault="007B48A0" w:rsidP="005442BD">
      <w:pPr>
        <w:pStyle w:val="a0"/>
        <w:tabs>
          <w:tab w:val="num" w:pos="709"/>
        </w:tabs>
        <w:spacing w:after="204"/>
        <w:ind w:firstLine="340"/>
        <w:jc w:val="both"/>
        <w:rPr>
          <w:rFonts w:cs="Times New Roman"/>
          <w:sz w:val="28"/>
          <w:szCs w:val="28"/>
        </w:rPr>
      </w:pPr>
      <w:r w:rsidRPr="005442BD">
        <w:rPr>
          <w:rFonts w:cs="Times New Roman"/>
          <w:sz w:val="28"/>
          <w:szCs w:val="28"/>
        </w:rPr>
        <w:t>«Тамашийна беш». Берашна стихаш.</w:t>
      </w:r>
    </w:p>
    <w:p w:rsidR="007B48A0" w:rsidRPr="005442BD" w:rsidRDefault="007B48A0" w:rsidP="005442BD">
      <w:pPr>
        <w:pStyle w:val="910"/>
        <w:keepNext/>
        <w:keepLines/>
        <w:shd w:val="clear" w:color="auto" w:fill="auto"/>
        <w:tabs>
          <w:tab w:val="num" w:pos="709"/>
        </w:tabs>
        <w:spacing w:before="0" w:after="205" w:line="240" w:lineRule="auto"/>
        <w:jc w:val="both"/>
        <w:rPr>
          <w:b w:val="0"/>
          <w:sz w:val="28"/>
          <w:szCs w:val="28"/>
        </w:rPr>
      </w:pPr>
      <w:bookmarkStart w:id="26" w:name="bookmark53"/>
      <w:r w:rsidRPr="005442BD">
        <w:rPr>
          <w:rStyle w:val="92"/>
          <w:sz w:val="28"/>
          <w:szCs w:val="28"/>
        </w:rPr>
        <w:t>Кхечу къаьмнийн литература</w:t>
      </w:r>
      <w:bookmarkEnd w:id="26"/>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Д. Брудный «Хьекъале Ашик»</w:t>
      </w:r>
    </w:p>
    <w:p w:rsidR="007B48A0" w:rsidRPr="005442BD" w:rsidRDefault="007B48A0" w:rsidP="005442BD">
      <w:pPr>
        <w:pStyle w:val="a0"/>
        <w:widowControl/>
        <w:numPr>
          <w:ilvl w:val="0"/>
          <w:numId w:val="93"/>
        </w:numPr>
        <w:tabs>
          <w:tab w:val="clear" w:pos="720"/>
          <w:tab w:val="left" w:pos="610"/>
          <w:tab w:val="num" w:pos="709"/>
        </w:tabs>
        <w:suppressAutoHyphens w:val="0"/>
        <w:spacing w:after="0"/>
        <w:ind w:left="0" w:firstLine="340"/>
        <w:jc w:val="both"/>
        <w:rPr>
          <w:rFonts w:cs="Times New Roman"/>
          <w:sz w:val="28"/>
          <w:szCs w:val="28"/>
        </w:rPr>
      </w:pPr>
      <w:r w:rsidRPr="005442BD">
        <w:rPr>
          <w:rFonts w:cs="Times New Roman"/>
          <w:sz w:val="28"/>
          <w:szCs w:val="28"/>
        </w:rPr>
        <w:t>Сент-Экзюпери «Жима эла»</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Г.-Х Андерсен «Ц1инц1олаг йо1», «Ц1етуха», «Эткаш юьйхина долу цициг», «Бедан ирча к1орни», «Экам йо1», «Акха г1ург1езаш».</w:t>
      </w:r>
    </w:p>
    <w:p w:rsidR="007B48A0" w:rsidRPr="005442BD" w:rsidRDefault="007B48A0" w:rsidP="005442BD">
      <w:pPr>
        <w:pStyle w:val="a0"/>
        <w:tabs>
          <w:tab w:val="num" w:pos="709"/>
        </w:tabs>
        <w:ind w:firstLine="340"/>
        <w:jc w:val="both"/>
        <w:rPr>
          <w:rFonts w:cs="Times New Roman"/>
          <w:sz w:val="28"/>
          <w:szCs w:val="28"/>
        </w:rPr>
      </w:pPr>
      <w:r w:rsidRPr="005442BD">
        <w:rPr>
          <w:rFonts w:cs="Times New Roman"/>
          <w:sz w:val="28"/>
          <w:szCs w:val="28"/>
        </w:rPr>
        <w:t>Ш. Перро «Майра бедарштегархо», «Т1уьйлиг», «Овкъарг» «П1елггал волу к1ант»</w:t>
      </w:r>
    </w:p>
    <w:p w:rsidR="007B48A0" w:rsidRPr="005442BD" w:rsidRDefault="007B48A0" w:rsidP="005442BD">
      <w:pPr>
        <w:pStyle w:val="a0"/>
        <w:tabs>
          <w:tab w:val="num" w:pos="709"/>
        </w:tabs>
        <w:spacing w:after="204"/>
        <w:ind w:firstLine="340"/>
        <w:jc w:val="both"/>
        <w:rPr>
          <w:rFonts w:cs="Times New Roman"/>
          <w:sz w:val="28"/>
          <w:szCs w:val="28"/>
        </w:rPr>
      </w:pPr>
      <w:r w:rsidRPr="005442BD">
        <w:rPr>
          <w:rFonts w:cs="Times New Roman"/>
          <w:sz w:val="28"/>
          <w:szCs w:val="28"/>
        </w:rPr>
        <w:t>Вежарий Гримм «Бременера иллиалархой», «Сийна ч1урам», «Кегий адамаш», «Дашо месаш йолу йо1».</w:t>
      </w:r>
    </w:p>
    <w:p w:rsidR="007B48A0" w:rsidRPr="005442BD" w:rsidRDefault="007B48A0" w:rsidP="005442BD">
      <w:pPr>
        <w:pStyle w:val="910"/>
        <w:keepNext/>
        <w:keepLines/>
        <w:shd w:val="clear" w:color="auto" w:fill="auto"/>
        <w:tabs>
          <w:tab w:val="num" w:pos="709"/>
        </w:tabs>
        <w:spacing w:before="0" w:after="205" w:line="240" w:lineRule="auto"/>
        <w:jc w:val="both"/>
        <w:rPr>
          <w:b w:val="0"/>
          <w:sz w:val="28"/>
          <w:szCs w:val="28"/>
        </w:rPr>
      </w:pPr>
      <w:bookmarkStart w:id="27" w:name="bookmark54"/>
      <w:r w:rsidRPr="005442BD">
        <w:rPr>
          <w:rStyle w:val="92"/>
          <w:sz w:val="28"/>
          <w:szCs w:val="28"/>
        </w:rPr>
        <w:t>1илманан литература</w:t>
      </w:r>
      <w:bookmarkEnd w:id="27"/>
    </w:p>
    <w:p w:rsidR="007B48A0" w:rsidRPr="005442BD" w:rsidRDefault="007B48A0" w:rsidP="005442BD">
      <w:pPr>
        <w:pStyle w:val="a0"/>
        <w:widowControl/>
        <w:numPr>
          <w:ilvl w:val="0"/>
          <w:numId w:val="93"/>
        </w:numPr>
        <w:tabs>
          <w:tab w:val="clear" w:pos="720"/>
          <w:tab w:val="left" w:pos="586"/>
          <w:tab w:val="num" w:pos="709"/>
        </w:tabs>
        <w:suppressAutoHyphens w:val="0"/>
        <w:spacing w:after="0"/>
        <w:ind w:left="0" w:firstLine="340"/>
        <w:jc w:val="both"/>
        <w:rPr>
          <w:rFonts w:cs="Times New Roman"/>
          <w:sz w:val="28"/>
          <w:szCs w:val="28"/>
        </w:rPr>
      </w:pPr>
      <w:r w:rsidRPr="005442BD">
        <w:rPr>
          <w:rFonts w:cs="Times New Roman"/>
          <w:sz w:val="28"/>
          <w:szCs w:val="28"/>
        </w:rPr>
        <w:t>Дуров «Сан акхарой»</w:t>
      </w:r>
    </w:p>
    <w:p w:rsidR="007B48A0" w:rsidRPr="005442BD" w:rsidRDefault="007B48A0" w:rsidP="005442BD">
      <w:pPr>
        <w:pStyle w:val="a0"/>
        <w:tabs>
          <w:tab w:val="num" w:pos="709"/>
        </w:tabs>
        <w:ind w:right="2340"/>
        <w:jc w:val="both"/>
        <w:rPr>
          <w:rFonts w:cs="Times New Roman"/>
          <w:sz w:val="28"/>
          <w:szCs w:val="28"/>
        </w:rPr>
      </w:pPr>
      <w:r w:rsidRPr="005442BD">
        <w:rPr>
          <w:rFonts w:cs="Times New Roman"/>
          <w:sz w:val="28"/>
          <w:szCs w:val="28"/>
        </w:rPr>
        <w:t>Ю. Гагарин «Суна Латта го!» Левин «Астрономи суьрташкахь». Зубков Б. «Стенах йина ю машенаш»</w:t>
      </w:r>
    </w:p>
    <w:p w:rsidR="007B48A0" w:rsidRPr="005442BD" w:rsidRDefault="007B48A0" w:rsidP="005442BD">
      <w:pPr>
        <w:pStyle w:val="a0"/>
        <w:widowControl/>
        <w:numPr>
          <w:ilvl w:val="0"/>
          <w:numId w:val="93"/>
        </w:numPr>
        <w:tabs>
          <w:tab w:val="clear" w:pos="720"/>
          <w:tab w:val="left" w:pos="571"/>
          <w:tab w:val="num" w:pos="709"/>
        </w:tabs>
        <w:suppressAutoHyphens w:val="0"/>
        <w:spacing w:after="204"/>
        <w:ind w:left="0" w:firstLine="340"/>
        <w:jc w:val="both"/>
        <w:rPr>
          <w:rFonts w:cs="Times New Roman"/>
          <w:sz w:val="28"/>
          <w:szCs w:val="28"/>
        </w:rPr>
      </w:pPr>
      <w:r w:rsidRPr="005442BD">
        <w:rPr>
          <w:rFonts w:cs="Times New Roman"/>
          <w:sz w:val="28"/>
          <w:szCs w:val="28"/>
        </w:rPr>
        <w:t>Маршак «Муха еш хилла книга»</w:t>
      </w:r>
    </w:p>
    <w:p w:rsidR="007B48A0" w:rsidRPr="005442BD" w:rsidRDefault="007B48A0" w:rsidP="005442BD">
      <w:pPr>
        <w:pStyle w:val="910"/>
        <w:keepNext/>
        <w:keepLines/>
        <w:shd w:val="clear" w:color="auto" w:fill="auto"/>
        <w:tabs>
          <w:tab w:val="num" w:pos="709"/>
        </w:tabs>
        <w:spacing w:before="0" w:after="205" w:line="240" w:lineRule="auto"/>
        <w:jc w:val="both"/>
        <w:rPr>
          <w:b w:val="0"/>
          <w:sz w:val="28"/>
          <w:szCs w:val="28"/>
        </w:rPr>
      </w:pPr>
      <w:bookmarkStart w:id="28" w:name="bookmark55"/>
      <w:r w:rsidRPr="005442BD">
        <w:rPr>
          <w:rStyle w:val="92"/>
          <w:sz w:val="28"/>
          <w:szCs w:val="28"/>
        </w:rPr>
        <w:t>Книгаш-справочникаш</w:t>
      </w:r>
      <w:bookmarkEnd w:id="28"/>
    </w:p>
    <w:p w:rsidR="007B48A0" w:rsidRPr="005442BD" w:rsidRDefault="007B48A0" w:rsidP="005442BD">
      <w:pPr>
        <w:pStyle w:val="af2"/>
        <w:tabs>
          <w:tab w:val="num" w:pos="709"/>
        </w:tabs>
        <w:jc w:val="both"/>
        <w:rPr>
          <w:sz w:val="28"/>
          <w:szCs w:val="28"/>
        </w:rPr>
      </w:pPr>
      <w:r w:rsidRPr="005442BD">
        <w:rPr>
          <w:sz w:val="28"/>
          <w:szCs w:val="28"/>
        </w:rPr>
        <w:t xml:space="preserve">Журнал «Стела1ад». </w:t>
      </w:r>
    </w:p>
    <w:p w:rsidR="007B48A0" w:rsidRPr="005442BD" w:rsidRDefault="007B48A0" w:rsidP="005442BD">
      <w:pPr>
        <w:pStyle w:val="af2"/>
        <w:tabs>
          <w:tab w:val="num" w:pos="709"/>
        </w:tabs>
        <w:jc w:val="both"/>
        <w:rPr>
          <w:sz w:val="28"/>
          <w:szCs w:val="28"/>
        </w:rPr>
      </w:pPr>
      <w:r w:rsidRPr="005442BD">
        <w:rPr>
          <w:sz w:val="28"/>
          <w:szCs w:val="28"/>
        </w:rPr>
        <w:t xml:space="preserve">Ж. Махмаев «Некъан абат» </w:t>
      </w:r>
    </w:p>
    <w:p w:rsidR="007B48A0" w:rsidRDefault="007B48A0" w:rsidP="005442BD">
      <w:pPr>
        <w:pStyle w:val="af2"/>
        <w:tabs>
          <w:tab w:val="num" w:pos="709"/>
        </w:tabs>
        <w:jc w:val="both"/>
        <w:rPr>
          <w:sz w:val="28"/>
          <w:szCs w:val="28"/>
        </w:rPr>
      </w:pPr>
      <w:r w:rsidRPr="005442BD">
        <w:rPr>
          <w:sz w:val="28"/>
          <w:szCs w:val="28"/>
        </w:rPr>
        <w:t>С. Эдилов «Байт-абат».</w:t>
      </w:r>
    </w:p>
    <w:p w:rsidR="005F4AE5" w:rsidRDefault="005F4AE5" w:rsidP="005442BD">
      <w:pPr>
        <w:pStyle w:val="af2"/>
        <w:tabs>
          <w:tab w:val="num" w:pos="709"/>
        </w:tabs>
        <w:jc w:val="both"/>
        <w:rPr>
          <w:sz w:val="28"/>
          <w:szCs w:val="28"/>
        </w:rPr>
      </w:pPr>
    </w:p>
    <w:p w:rsidR="005F4AE5" w:rsidRPr="0045650F" w:rsidRDefault="005F4AE5" w:rsidP="005F4AE5">
      <w:pPr>
        <w:pStyle w:val="aa"/>
        <w:tabs>
          <w:tab w:val="left" w:pos="709"/>
          <w:tab w:val="left" w:pos="2715"/>
          <w:tab w:val="center" w:pos="7285"/>
        </w:tabs>
        <w:ind w:left="0" w:firstLine="709"/>
        <w:jc w:val="center"/>
        <w:rPr>
          <w:rFonts w:cs="Times New Roman"/>
          <w:b/>
          <w:sz w:val="28"/>
          <w:szCs w:val="28"/>
        </w:rPr>
      </w:pPr>
      <w:r>
        <w:rPr>
          <w:rFonts w:cs="Times New Roman"/>
          <w:b/>
          <w:sz w:val="28"/>
          <w:szCs w:val="28"/>
        </w:rPr>
        <w:t>4.</w:t>
      </w:r>
      <w:r w:rsidRPr="0045650F">
        <w:rPr>
          <w:rFonts w:cs="Times New Roman"/>
          <w:b/>
          <w:sz w:val="28"/>
          <w:szCs w:val="28"/>
        </w:rPr>
        <w:t>Тематически планировани</w:t>
      </w:r>
    </w:p>
    <w:p w:rsidR="005F4AE5" w:rsidRPr="0045650F" w:rsidRDefault="005F4AE5" w:rsidP="005F4AE5">
      <w:pPr>
        <w:pStyle w:val="aa"/>
        <w:tabs>
          <w:tab w:val="left" w:pos="709"/>
          <w:tab w:val="left" w:pos="2715"/>
          <w:tab w:val="center" w:pos="7285"/>
        </w:tabs>
        <w:ind w:left="0" w:firstLine="709"/>
        <w:jc w:val="both"/>
        <w:rPr>
          <w:rFonts w:cs="Times New Roman"/>
          <w:sz w:val="28"/>
          <w:szCs w:val="28"/>
        </w:rPr>
      </w:pPr>
      <w:r>
        <w:rPr>
          <w:rFonts w:cs="Times New Roman"/>
          <w:sz w:val="28"/>
          <w:szCs w:val="28"/>
        </w:rPr>
        <w:t>Учебни-тематически</w:t>
      </w:r>
      <w:r w:rsidRPr="00B953A7">
        <w:rPr>
          <w:rFonts w:cs="Times New Roman"/>
          <w:sz w:val="28"/>
          <w:szCs w:val="28"/>
        </w:rPr>
        <w:t xml:space="preserve"> план</w:t>
      </w:r>
    </w:p>
    <w:tbl>
      <w:tblPr>
        <w:tblStyle w:val="ac"/>
        <w:tblpPr w:leftFromText="180" w:rightFromText="180" w:vertAnchor="text" w:horzAnchor="margin" w:tblpX="250" w:tblpY="302"/>
        <w:tblOverlap w:val="never"/>
        <w:tblW w:w="0" w:type="auto"/>
        <w:tblLook w:val="04A0" w:firstRow="1" w:lastRow="0" w:firstColumn="1" w:lastColumn="0" w:noHBand="0" w:noVBand="1"/>
      </w:tblPr>
      <w:tblGrid>
        <w:gridCol w:w="817"/>
        <w:gridCol w:w="4605"/>
        <w:gridCol w:w="2903"/>
      </w:tblGrid>
      <w:tr w:rsidR="005F4AE5" w:rsidRPr="00B953A7" w:rsidTr="00AF47A2">
        <w:trPr>
          <w:trHeight w:val="479"/>
        </w:trPr>
        <w:tc>
          <w:tcPr>
            <w:tcW w:w="817" w:type="dxa"/>
          </w:tcPr>
          <w:p w:rsidR="005F4AE5" w:rsidRPr="00B953A7" w:rsidRDefault="005F4AE5" w:rsidP="00AF47A2">
            <w:pPr>
              <w:tabs>
                <w:tab w:val="left" w:pos="709"/>
              </w:tabs>
              <w:autoSpaceDE w:val="0"/>
              <w:autoSpaceDN w:val="0"/>
              <w:adjustRightInd w:val="0"/>
              <w:jc w:val="both"/>
              <w:rPr>
                <w:sz w:val="28"/>
                <w:szCs w:val="28"/>
              </w:rPr>
            </w:pPr>
          </w:p>
        </w:tc>
        <w:tc>
          <w:tcPr>
            <w:tcW w:w="4605" w:type="dxa"/>
          </w:tcPr>
          <w:p w:rsidR="005F4AE5" w:rsidRPr="00B953A7" w:rsidRDefault="005F4AE5" w:rsidP="00AF47A2">
            <w:pPr>
              <w:tabs>
                <w:tab w:val="left" w:pos="709"/>
              </w:tabs>
              <w:autoSpaceDE w:val="0"/>
              <w:autoSpaceDN w:val="0"/>
              <w:adjustRightInd w:val="0"/>
              <w:ind w:left="4"/>
              <w:jc w:val="center"/>
              <w:rPr>
                <w:sz w:val="28"/>
                <w:szCs w:val="28"/>
              </w:rPr>
            </w:pPr>
            <w:r w:rsidRPr="00B953A7">
              <w:rPr>
                <w:sz w:val="28"/>
                <w:szCs w:val="28"/>
              </w:rPr>
              <w:t>Наименование раздела</w:t>
            </w:r>
          </w:p>
        </w:tc>
        <w:tc>
          <w:tcPr>
            <w:tcW w:w="2903" w:type="dxa"/>
          </w:tcPr>
          <w:p w:rsidR="005F4AE5" w:rsidRPr="00B953A7" w:rsidRDefault="005F4AE5" w:rsidP="00AF47A2">
            <w:pPr>
              <w:tabs>
                <w:tab w:val="left" w:pos="709"/>
              </w:tabs>
              <w:autoSpaceDE w:val="0"/>
              <w:autoSpaceDN w:val="0"/>
              <w:adjustRightInd w:val="0"/>
              <w:ind w:firstLine="709"/>
              <w:jc w:val="center"/>
              <w:rPr>
                <w:sz w:val="28"/>
                <w:szCs w:val="28"/>
              </w:rPr>
            </w:pPr>
            <w:r w:rsidRPr="00B953A7">
              <w:rPr>
                <w:sz w:val="28"/>
                <w:szCs w:val="28"/>
              </w:rPr>
              <w:t>Кол-во часов</w:t>
            </w:r>
          </w:p>
        </w:tc>
      </w:tr>
      <w:tr w:rsidR="005F4AE5" w:rsidRPr="00B953A7" w:rsidTr="00AF47A2">
        <w:trPr>
          <w:trHeight w:val="479"/>
        </w:trPr>
        <w:tc>
          <w:tcPr>
            <w:tcW w:w="817" w:type="dxa"/>
          </w:tcPr>
          <w:p w:rsidR="005F4AE5" w:rsidRPr="00B953A7" w:rsidRDefault="005F4AE5" w:rsidP="00AF47A2">
            <w:pPr>
              <w:tabs>
                <w:tab w:val="left" w:pos="709"/>
              </w:tabs>
              <w:autoSpaceDE w:val="0"/>
              <w:autoSpaceDN w:val="0"/>
              <w:adjustRightInd w:val="0"/>
              <w:jc w:val="both"/>
              <w:rPr>
                <w:sz w:val="28"/>
                <w:szCs w:val="28"/>
              </w:rPr>
            </w:pPr>
            <w:r w:rsidRPr="00B953A7">
              <w:rPr>
                <w:sz w:val="28"/>
                <w:szCs w:val="28"/>
              </w:rPr>
              <w:t>1.</w:t>
            </w:r>
          </w:p>
        </w:tc>
        <w:tc>
          <w:tcPr>
            <w:tcW w:w="4605" w:type="dxa"/>
          </w:tcPr>
          <w:p w:rsidR="005F4AE5" w:rsidRPr="0045650F" w:rsidRDefault="005F4AE5" w:rsidP="00AF47A2">
            <w:pPr>
              <w:tabs>
                <w:tab w:val="left" w:pos="709"/>
              </w:tabs>
              <w:autoSpaceDE w:val="0"/>
              <w:autoSpaceDN w:val="0"/>
              <w:adjustRightInd w:val="0"/>
              <w:rPr>
                <w:b/>
                <w:sz w:val="28"/>
                <w:szCs w:val="28"/>
              </w:rPr>
            </w:pPr>
            <w:r w:rsidRPr="0045650F">
              <w:rPr>
                <w:rStyle w:val="92"/>
                <w:b w:val="0"/>
                <w:sz w:val="28"/>
                <w:szCs w:val="28"/>
              </w:rPr>
              <w:t>Кечамбаран</w:t>
            </w:r>
            <w:r>
              <w:rPr>
                <w:rStyle w:val="92"/>
                <w:b w:val="0"/>
                <w:sz w:val="28"/>
                <w:szCs w:val="28"/>
              </w:rPr>
              <w:t xml:space="preserve"> (абатал хьалхара)</w:t>
            </w:r>
            <w:r w:rsidRPr="0045650F">
              <w:rPr>
                <w:rStyle w:val="92"/>
                <w:b w:val="0"/>
                <w:sz w:val="28"/>
                <w:szCs w:val="28"/>
              </w:rPr>
              <w:t xml:space="preserve"> мур</w:t>
            </w:r>
          </w:p>
        </w:tc>
        <w:tc>
          <w:tcPr>
            <w:tcW w:w="2903" w:type="dxa"/>
          </w:tcPr>
          <w:p w:rsidR="005F4AE5" w:rsidRPr="00B953A7" w:rsidRDefault="005F4AE5" w:rsidP="00AF47A2">
            <w:pPr>
              <w:tabs>
                <w:tab w:val="left" w:pos="709"/>
              </w:tabs>
              <w:autoSpaceDE w:val="0"/>
              <w:autoSpaceDN w:val="0"/>
              <w:adjustRightInd w:val="0"/>
              <w:ind w:firstLine="709"/>
              <w:jc w:val="both"/>
              <w:rPr>
                <w:sz w:val="28"/>
                <w:szCs w:val="28"/>
              </w:rPr>
            </w:pPr>
            <w:r>
              <w:rPr>
                <w:sz w:val="28"/>
                <w:szCs w:val="28"/>
              </w:rPr>
              <w:t xml:space="preserve">13 </w:t>
            </w:r>
          </w:p>
        </w:tc>
      </w:tr>
      <w:tr w:rsidR="005F4AE5" w:rsidRPr="00B953A7" w:rsidTr="00AF47A2">
        <w:trPr>
          <w:trHeight w:val="479"/>
        </w:trPr>
        <w:tc>
          <w:tcPr>
            <w:tcW w:w="817" w:type="dxa"/>
          </w:tcPr>
          <w:p w:rsidR="005F4AE5" w:rsidRPr="00B953A7" w:rsidRDefault="005F4AE5" w:rsidP="00AF47A2">
            <w:pPr>
              <w:tabs>
                <w:tab w:val="left" w:pos="709"/>
              </w:tabs>
              <w:autoSpaceDE w:val="0"/>
              <w:autoSpaceDN w:val="0"/>
              <w:adjustRightInd w:val="0"/>
              <w:jc w:val="both"/>
              <w:rPr>
                <w:sz w:val="28"/>
                <w:szCs w:val="28"/>
              </w:rPr>
            </w:pPr>
            <w:r w:rsidRPr="00B953A7">
              <w:rPr>
                <w:sz w:val="28"/>
                <w:szCs w:val="28"/>
              </w:rPr>
              <w:t>2.</w:t>
            </w:r>
          </w:p>
        </w:tc>
        <w:tc>
          <w:tcPr>
            <w:tcW w:w="4605" w:type="dxa"/>
          </w:tcPr>
          <w:p w:rsidR="005F4AE5" w:rsidRPr="00B953A7" w:rsidRDefault="005F4AE5" w:rsidP="00AF47A2">
            <w:pPr>
              <w:tabs>
                <w:tab w:val="left" w:pos="709"/>
              </w:tabs>
              <w:autoSpaceDE w:val="0"/>
              <w:autoSpaceDN w:val="0"/>
              <w:adjustRightInd w:val="0"/>
              <w:jc w:val="both"/>
              <w:rPr>
                <w:sz w:val="28"/>
                <w:szCs w:val="28"/>
              </w:rPr>
            </w:pPr>
            <w:r>
              <w:rPr>
                <w:sz w:val="28"/>
                <w:szCs w:val="28"/>
              </w:rPr>
              <w:t>Абатан мур</w:t>
            </w:r>
          </w:p>
        </w:tc>
        <w:tc>
          <w:tcPr>
            <w:tcW w:w="2903" w:type="dxa"/>
          </w:tcPr>
          <w:p w:rsidR="005F4AE5" w:rsidRPr="00B953A7" w:rsidRDefault="005F4AE5" w:rsidP="00AF47A2">
            <w:pPr>
              <w:tabs>
                <w:tab w:val="left" w:pos="709"/>
              </w:tabs>
              <w:autoSpaceDE w:val="0"/>
              <w:autoSpaceDN w:val="0"/>
              <w:adjustRightInd w:val="0"/>
              <w:ind w:firstLine="709"/>
              <w:jc w:val="both"/>
              <w:rPr>
                <w:sz w:val="28"/>
                <w:szCs w:val="28"/>
              </w:rPr>
            </w:pPr>
            <w:r>
              <w:rPr>
                <w:sz w:val="28"/>
                <w:szCs w:val="28"/>
              </w:rPr>
              <w:t>53</w:t>
            </w:r>
          </w:p>
        </w:tc>
      </w:tr>
      <w:tr w:rsidR="005F4AE5" w:rsidRPr="00B953A7" w:rsidTr="00AF47A2">
        <w:trPr>
          <w:trHeight w:val="479"/>
        </w:trPr>
        <w:tc>
          <w:tcPr>
            <w:tcW w:w="817" w:type="dxa"/>
          </w:tcPr>
          <w:p w:rsidR="005F4AE5" w:rsidRPr="00B953A7" w:rsidRDefault="005F4AE5" w:rsidP="00AF47A2">
            <w:pPr>
              <w:tabs>
                <w:tab w:val="left" w:pos="709"/>
              </w:tabs>
              <w:autoSpaceDE w:val="0"/>
              <w:autoSpaceDN w:val="0"/>
              <w:adjustRightInd w:val="0"/>
              <w:ind w:firstLine="709"/>
              <w:jc w:val="both"/>
              <w:rPr>
                <w:sz w:val="28"/>
                <w:szCs w:val="28"/>
              </w:rPr>
            </w:pPr>
          </w:p>
        </w:tc>
        <w:tc>
          <w:tcPr>
            <w:tcW w:w="4605" w:type="dxa"/>
          </w:tcPr>
          <w:p w:rsidR="005F4AE5" w:rsidRPr="00B953A7" w:rsidRDefault="005F4AE5" w:rsidP="00AF47A2">
            <w:pPr>
              <w:tabs>
                <w:tab w:val="left" w:pos="709"/>
              </w:tabs>
              <w:autoSpaceDE w:val="0"/>
              <w:autoSpaceDN w:val="0"/>
              <w:adjustRightInd w:val="0"/>
              <w:jc w:val="both"/>
              <w:rPr>
                <w:sz w:val="28"/>
                <w:szCs w:val="28"/>
              </w:rPr>
            </w:pPr>
            <w:r w:rsidRPr="00B953A7">
              <w:rPr>
                <w:sz w:val="28"/>
                <w:szCs w:val="28"/>
              </w:rPr>
              <w:t>Всего часов</w:t>
            </w:r>
          </w:p>
        </w:tc>
        <w:tc>
          <w:tcPr>
            <w:tcW w:w="2903" w:type="dxa"/>
          </w:tcPr>
          <w:p w:rsidR="005F4AE5" w:rsidRPr="00B953A7" w:rsidRDefault="005F4AE5" w:rsidP="00AF47A2">
            <w:pPr>
              <w:tabs>
                <w:tab w:val="left" w:pos="709"/>
              </w:tabs>
              <w:autoSpaceDE w:val="0"/>
              <w:autoSpaceDN w:val="0"/>
              <w:adjustRightInd w:val="0"/>
              <w:ind w:firstLine="709"/>
              <w:jc w:val="both"/>
              <w:rPr>
                <w:sz w:val="28"/>
                <w:szCs w:val="28"/>
              </w:rPr>
            </w:pPr>
            <w:r>
              <w:rPr>
                <w:sz w:val="28"/>
                <w:szCs w:val="28"/>
              </w:rPr>
              <w:t>66</w:t>
            </w:r>
          </w:p>
        </w:tc>
      </w:tr>
    </w:tbl>
    <w:p w:rsidR="005F4AE5" w:rsidRPr="005442BD" w:rsidRDefault="005F4AE5" w:rsidP="005F4AE5">
      <w:pPr>
        <w:tabs>
          <w:tab w:val="num" w:pos="709"/>
        </w:tabs>
        <w:jc w:val="both"/>
        <w:rPr>
          <w:sz w:val="28"/>
          <w:szCs w:val="28"/>
        </w:rPr>
      </w:pPr>
    </w:p>
    <w:p w:rsidR="005F4AE5" w:rsidRPr="005442BD" w:rsidRDefault="005F4AE5" w:rsidP="005F4AE5">
      <w:pPr>
        <w:tabs>
          <w:tab w:val="num" w:pos="709"/>
        </w:tabs>
        <w:jc w:val="both"/>
        <w:rPr>
          <w:sz w:val="28"/>
          <w:szCs w:val="28"/>
        </w:rPr>
      </w:pPr>
    </w:p>
    <w:p w:rsidR="005F4AE5" w:rsidRPr="005442BD" w:rsidRDefault="005F4AE5" w:rsidP="005F4AE5">
      <w:pPr>
        <w:jc w:val="both"/>
        <w:rPr>
          <w:sz w:val="28"/>
          <w:szCs w:val="28"/>
        </w:rPr>
      </w:pPr>
    </w:p>
    <w:p w:rsidR="005F4AE5" w:rsidRPr="005442BD" w:rsidRDefault="005F4AE5" w:rsidP="005F4AE5">
      <w:pPr>
        <w:pStyle w:val="af2"/>
        <w:jc w:val="both"/>
        <w:rPr>
          <w:b/>
          <w:sz w:val="28"/>
          <w:szCs w:val="28"/>
        </w:rPr>
      </w:pPr>
    </w:p>
    <w:p w:rsidR="005F4AE5" w:rsidRDefault="005F4AE5" w:rsidP="005F4AE5">
      <w:pPr>
        <w:jc w:val="center"/>
        <w:rPr>
          <w:b/>
          <w:sz w:val="28"/>
          <w:szCs w:val="28"/>
        </w:rPr>
      </w:pPr>
    </w:p>
    <w:p w:rsidR="005F4AE5" w:rsidRDefault="005F4AE5" w:rsidP="005F4AE5">
      <w:pPr>
        <w:jc w:val="center"/>
        <w:rPr>
          <w:b/>
          <w:sz w:val="28"/>
          <w:szCs w:val="28"/>
        </w:rPr>
      </w:pPr>
    </w:p>
    <w:p w:rsidR="005F4AE5" w:rsidRPr="005442BD" w:rsidRDefault="005F4AE5" w:rsidP="005F4AE5">
      <w:pPr>
        <w:jc w:val="center"/>
        <w:rPr>
          <w:b/>
          <w:sz w:val="28"/>
          <w:szCs w:val="28"/>
        </w:rPr>
      </w:pPr>
    </w:p>
    <w:tbl>
      <w:tblPr>
        <w:tblStyle w:val="ac"/>
        <w:tblW w:w="15970" w:type="dxa"/>
        <w:tblInd w:w="108" w:type="dxa"/>
        <w:tblLayout w:type="fixed"/>
        <w:tblLook w:val="04A0" w:firstRow="1" w:lastRow="0" w:firstColumn="1" w:lastColumn="0" w:noHBand="0" w:noVBand="1"/>
      </w:tblPr>
      <w:tblGrid>
        <w:gridCol w:w="701"/>
        <w:gridCol w:w="292"/>
        <w:gridCol w:w="2835"/>
        <w:gridCol w:w="141"/>
        <w:gridCol w:w="1134"/>
        <w:gridCol w:w="7655"/>
        <w:gridCol w:w="3212"/>
      </w:tblGrid>
      <w:tr w:rsidR="005F4AE5" w:rsidRPr="005442BD" w:rsidTr="00AF47A2">
        <w:trPr>
          <w:gridAfter w:val="1"/>
          <w:wAfter w:w="3212" w:type="dxa"/>
          <w:cantSplit/>
          <w:trHeight w:val="517"/>
        </w:trPr>
        <w:tc>
          <w:tcPr>
            <w:tcW w:w="993" w:type="dxa"/>
            <w:gridSpan w:val="2"/>
            <w:vMerge w:val="restart"/>
            <w:tcBorders>
              <w:top w:val="single" w:sz="4" w:space="0" w:color="000000" w:themeColor="text1"/>
              <w:left w:val="single" w:sz="4" w:space="0" w:color="000000" w:themeColor="text1"/>
              <w:right w:val="single" w:sz="4" w:space="0" w:color="000000" w:themeColor="text1"/>
            </w:tcBorders>
            <w:hideMark/>
          </w:tcPr>
          <w:p w:rsidR="005F4AE5" w:rsidRPr="005442BD" w:rsidRDefault="005F4AE5" w:rsidP="00AF47A2">
            <w:pPr>
              <w:jc w:val="center"/>
              <w:rPr>
                <w:sz w:val="28"/>
                <w:szCs w:val="28"/>
              </w:rPr>
            </w:pPr>
            <w:r>
              <w:rPr>
                <w:b/>
                <w:sz w:val="28"/>
                <w:szCs w:val="28"/>
              </w:rPr>
              <w:t>П/н</w:t>
            </w:r>
            <w:r w:rsidRPr="005442BD">
              <w:rPr>
                <w:b/>
                <w:sz w:val="28"/>
                <w:szCs w:val="28"/>
              </w:rPr>
              <w:t xml:space="preserve"> №</w:t>
            </w:r>
          </w:p>
        </w:tc>
        <w:tc>
          <w:tcPr>
            <w:tcW w:w="2976" w:type="dxa"/>
            <w:gridSpan w:val="2"/>
            <w:vMerge w:val="restart"/>
            <w:tcBorders>
              <w:top w:val="single" w:sz="4" w:space="0" w:color="000000" w:themeColor="text1"/>
              <w:left w:val="single" w:sz="4" w:space="0" w:color="000000" w:themeColor="text1"/>
              <w:right w:val="single" w:sz="4" w:space="0" w:color="000000" w:themeColor="text1"/>
            </w:tcBorders>
            <w:hideMark/>
          </w:tcPr>
          <w:p w:rsidR="005F4AE5" w:rsidRDefault="005F4AE5" w:rsidP="00AF47A2">
            <w:pPr>
              <w:rPr>
                <w:b/>
                <w:sz w:val="28"/>
                <w:szCs w:val="28"/>
              </w:rPr>
            </w:pPr>
            <w:r>
              <w:rPr>
                <w:b/>
                <w:sz w:val="28"/>
                <w:szCs w:val="28"/>
              </w:rPr>
              <w:t>Разделан ц1е.</w:t>
            </w:r>
          </w:p>
          <w:p w:rsidR="005F4AE5" w:rsidRPr="005442BD" w:rsidRDefault="005F4AE5" w:rsidP="00AF47A2">
            <w:pPr>
              <w:rPr>
                <w:sz w:val="28"/>
                <w:szCs w:val="28"/>
              </w:rPr>
            </w:pPr>
            <w:r>
              <w:rPr>
                <w:b/>
                <w:sz w:val="28"/>
                <w:szCs w:val="28"/>
              </w:rPr>
              <w:t xml:space="preserve">Тема </w:t>
            </w:r>
          </w:p>
        </w:tc>
        <w:tc>
          <w:tcPr>
            <w:tcW w:w="1134" w:type="dxa"/>
            <w:vMerge w:val="restart"/>
            <w:tcBorders>
              <w:top w:val="single" w:sz="4" w:space="0" w:color="000000" w:themeColor="text1"/>
              <w:left w:val="single" w:sz="4" w:space="0" w:color="000000" w:themeColor="text1"/>
              <w:right w:val="single" w:sz="4" w:space="0" w:color="auto"/>
            </w:tcBorders>
            <w:hideMark/>
          </w:tcPr>
          <w:p w:rsidR="005F4AE5" w:rsidRPr="005442BD" w:rsidRDefault="005F4AE5" w:rsidP="00AF47A2">
            <w:pPr>
              <w:jc w:val="center"/>
              <w:rPr>
                <w:b/>
                <w:sz w:val="28"/>
                <w:szCs w:val="28"/>
              </w:rPr>
            </w:pPr>
            <w:r w:rsidRPr="005442BD">
              <w:rPr>
                <w:b/>
                <w:sz w:val="28"/>
                <w:szCs w:val="28"/>
              </w:rPr>
              <w:t>Сахьт</w:t>
            </w:r>
          </w:p>
        </w:tc>
        <w:tc>
          <w:tcPr>
            <w:tcW w:w="7655" w:type="dxa"/>
            <w:vMerge w:val="restart"/>
            <w:tcBorders>
              <w:top w:val="single" w:sz="4" w:space="0" w:color="000000" w:themeColor="text1"/>
              <w:left w:val="single" w:sz="4" w:space="0" w:color="000000" w:themeColor="text1"/>
              <w:right w:val="single" w:sz="4" w:space="0" w:color="auto"/>
            </w:tcBorders>
            <w:hideMark/>
          </w:tcPr>
          <w:p w:rsidR="005F4AE5" w:rsidRPr="005442BD" w:rsidRDefault="005F4AE5" w:rsidP="00AF47A2">
            <w:pPr>
              <w:jc w:val="center"/>
              <w:rPr>
                <w:sz w:val="28"/>
                <w:szCs w:val="28"/>
              </w:rPr>
            </w:pPr>
            <w:r w:rsidRPr="005442BD">
              <w:rPr>
                <w:b/>
                <w:sz w:val="28"/>
                <w:szCs w:val="28"/>
              </w:rPr>
              <w:t>1алашонаш</w:t>
            </w:r>
          </w:p>
        </w:tc>
      </w:tr>
      <w:tr w:rsidR="005F4AE5" w:rsidRPr="005442BD" w:rsidTr="00AF47A2">
        <w:trPr>
          <w:gridAfter w:val="1"/>
          <w:wAfter w:w="3212" w:type="dxa"/>
          <w:cantSplit/>
          <w:trHeight w:val="517"/>
        </w:trPr>
        <w:tc>
          <w:tcPr>
            <w:tcW w:w="993" w:type="dxa"/>
            <w:gridSpan w:val="2"/>
            <w:vMerge/>
            <w:tcBorders>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b/>
                <w:sz w:val="28"/>
                <w:szCs w:val="28"/>
              </w:rPr>
            </w:pPr>
          </w:p>
        </w:tc>
        <w:tc>
          <w:tcPr>
            <w:tcW w:w="2976" w:type="dxa"/>
            <w:gridSpan w:val="2"/>
            <w:vMerge/>
            <w:tcBorders>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b/>
                <w:sz w:val="28"/>
                <w:szCs w:val="28"/>
              </w:rPr>
            </w:pPr>
          </w:p>
        </w:tc>
        <w:tc>
          <w:tcPr>
            <w:tcW w:w="1134" w:type="dxa"/>
            <w:vMerge/>
            <w:tcBorders>
              <w:left w:val="single" w:sz="4" w:space="0" w:color="000000" w:themeColor="text1"/>
              <w:bottom w:val="single" w:sz="4" w:space="0" w:color="000000" w:themeColor="text1"/>
              <w:right w:val="single" w:sz="4" w:space="0" w:color="auto"/>
            </w:tcBorders>
            <w:textDirection w:val="btLr"/>
            <w:hideMark/>
          </w:tcPr>
          <w:p w:rsidR="005F4AE5" w:rsidRPr="005442BD" w:rsidRDefault="005F4AE5" w:rsidP="00AF47A2">
            <w:pPr>
              <w:ind w:left="113" w:right="113"/>
              <w:rPr>
                <w:sz w:val="28"/>
                <w:szCs w:val="28"/>
              </w:rPr>
            </w:pPr>
          </w:p>
        </w:tc>
        <w:tc>
          <w:tcPr>
            <w:tcW w:w="7655" w:type="dxa"/>
            <w:vMerge/>
            <w:tcBorders>
              <w:left w:val="single" w:sz="4" w:space="0" w:color="auto"/>
              <w:bottom w:val="single" w:sz="4" w:space="0" w:color="000000" w:themeColor="text1"/>
              <w:right w:val="single" w:sz="4" w:space="0" w:color="auto"/>
            </w:tcBorders>
            <w:hideMark/>
          </w:tcPr>
          <w:p w:rsidR="005F4AE5" w:rsidRPr="005442BD" w:rsidRDefault="005F4AE5" w:rsidP="00AF47A2">
            <w:pPr>
              <w:jc w:val="center"/>
              <w:rPr>
                <w:b/>
                <w:sz w:val="28"/>
                <w:szCs w:val="28"/>
              </w:rPr>
            </w:pPr>
          </w:p>
        </w:tc>
      </w:tr>
      <w:tr w:rsidR="005F4AE5" w:rsidRPr="005442BD" w:rsidTr="00AF47A2">
        <w:trPr>
          <w:gridAfter w:val="1"/>
          <w:wAfter w:w="3212" w:type="dxa"/>
          <w:trHeight w:val="427"/>
        </w:trPr>
        <w:tc>
          <w:tcPr>
            <w:tcW w:w="12758" w:type="dxa"/>
            <w:gridSpan w:val="6"/>
            <w:tcBorders>
              <w:top w:val="single" w:sz="4" w:space="0" w:color="000000" w:themeColor="text1"/>
              <w:left w:val="single" w:sz="4" w:space="0" w:color="000000" w:themeColor="text1"/>
              <w:right w:val="single" w:sz="4" w:space="0" w:color="auto"/>
            </w:tcBorders>
            <w:shd w:val="clear" w:color="auto" w:fill="auto"/>
            <w:hideMark/>
          </w:tcPr>
          <w:p w:rsidR="005F4AE5" w:rsidRPr="005442BD" w:rsidRDefault="005F4AE5" w:rsidP="00AF47A2">
            <w:pPr>
              <w:tabs>
                <w:tab w:val="left" w:pos="6127"/>
                <w:tab w:val="center" w:pos="7476"/>
              </w:tabs>
              <w:ind w:left="147"/>
              <w:jc w:val="center"/>
              <w:rPr>
                <w:b/>
                <w:sz w:val="28"/>
                <w:szCs w:val="28"/>
              </w:rPr>
            </w:pPr>
            <w:r w:rsidRPr="005442BD">
              <w:rPr>
                <w:b/>
                <w:sz w:val="28"/>
                <w:szCs w:val="28"/>
              </w:rPr>
              <w:t>І чийрик – 18 с.</w:t>
            </w:r>
          </w:p>
        </w:tc>
      </w:tr>
      <w:tr w:rsidR="005F4AE5" w:rsidRPr="005442BD" w:rsidTr="00AF47A2">
        <w:trPr>
          <w:gridAfter w:val="1"/>
          <w:wAfter w:w="3212" w:type="dxa"/>
          <w:trHeight w:val="427"/>
        </w:trPr>
        <w:tc>
          <w:tcPr>
            <w:tcW w:w="12758" w:type="dxa"/>
            <w:gridSpan w:val="6"/>
            <w:tcBorders>
              <w:top w:val="single" w:sz="4" w:space="0" w:color="000000" w:themeColor="text1"/>
              <w:left w:val="single" w:sz="4" w:space="0" w:color="000000" w:themeColor="text1"/>
              <w:right w:val="single" w:sz="4" w:space="0" w:color="auto"/>
            </w:tcBorders>
            <w:shd w:val="clear" w:color="auto" w:fill="auto"/>
            <w:hideMark/>
          </w:tcPr>
          <w:p w:rsidR="005F4AE5" w:rsidRPr="005442BD" w:rsidRDefault="005F4AE5" w:rsidP="00AF47A2">
            <w:pPr>
              <w:tabs>
                <w:tab w:val="left" w:pos="6127"/>
                <w:tab w:val="center" w:pos="7476"/>
              </w:tabs>
              <w:ind w:left="147"/>
              <w:jc w:val="center"/>
              <w:rPr>
                <w:b/>
                <w:sz w:val="28"/>
                <w:szCs w:val="28"/>
              </w:rPr>
            </w:pPr>
            <w:r>
              <w:rPr>
                <w:b/>
                <w:sz w:val="28"/>
                <w:szCs w:val="28"/>
              </w:rPr>
              <w:t>Кечамбаран (абатал хьалхара) мур</w:t>
            </w:r>
          </w:p>
        </w:tc>
      </w:tr>
      <w:tr w:rsidR="005F4AE5" w:rsidRPr="005442BD" w:rsidTr="00AF47A2">
        <w:trPr>
          <w:gridAfter w:val="1"/>
          <w:wAfter w:w="3212" w:type="dxa"/>
          <w:cantSplit/>
          <w:trHeight w:val="645"/>
        </w:trPr>
        <w:tc>
          <w:tcPr>
            <w:tcW w:w="993"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2976" w:type="dxa"/>
            <w:gridSpan w:val="2"/>
            <w:tcBorders>
              <w:top w:val="single" w:sz="2" w:space="0" w:color="auto"/>
              <w:left w:val="single" w:sz="4" w:space="0" w:color="000000" w:themeColor="text1"/>
              <w:bottom w:val="single" w:sz="4" w:space="0" w:color="auto"/>
              <w:right w:val="single" w:sz="4" w:space="0" w:color="000000" w:themeColor="text1"/>
            </w:tcBorders>
            <w:hideMark/>
          </w:tcPr>
          <w:p w:rsidR="005F4AE5" w:rsidRPr="005442BD" w:rsidRDefault="005F4AE5" w:rsidP="00AF47A2">
            <w:pPr>
              <w:rPr>
                <w:i/>
                <w:sz w:val="28"/>
                <w:szCs w:val="28"/>
              </w:rPr>
            </w:pPr>
            <w:r w:rsidRPr="005442BD">
              <w:rPr>
                <w:sz w:val="28"/>
                <w:szCs w:val="28"/>
              </w:rPr>
              <w:t>Новкъахь</w:t>
            </w:r>
          </w:p>
        </w:tc>
        <w:tc>
          <w:tcPr>
            <w:tcW w:w="1134" w:type="dxa"/>
            <w:tcBorders>
              <w:top w:val="single" w:sz="4" w:space="0" w:color="auto"/>
              <w:left w:val="single" w:sz="4" w:space="0" w:color="000000" w:themeColor="text1"/>
              <w:bottom w:val="single" w:sz="4" w:space="0" w:color="auto"/>
              <w:right w:val="single" w:sz="4" w:space="0" w:color="auto"/>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auto"/>
              <w:right w:val="single" w:sz="4" w:space="0" w:color="000000" w:themeColor="text1"/>
            </w:tcBorders>
            <w:hideMark/>
          </w:tcPr>
          <w:p w:rsidR="005F4AE5" w:rsidRPr="005442BD" w:rsidRDefault="005F4AE5" w:rsidP="00AF47A2">
            <w:pPr>
              <w:rPr>
                <w:sz w:val="28"/>
                <w:szCs w:val="28"/>
              </w:rPr>
            </w:pPr>
            <w:r w:rsidRPr="005442BD">
              <w:rPr>
                <w:sz w:val="28"/>
                <w:szCs w:val="28"/>
              </w:rPr>
              <w:t>Некъан низам ларбар. ПДД йовзийтарехь болх бар</w:t>
            </w:r>
          </w:p>
        </w:tc>
      </w:tr>
      <w:tr w:rsidR="005F4AE5" w:rsidRPr="005442BD" w:rsidTr="00AF47A2">
        <w:trPr>
          <w:gridAfter w:val="1"/>
          <w:wAfter w:w="3212" w:type="dxa"/>
          <w:cantSplit/>
          <w:trHeight w:val="1072"/>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p>
          <w:p w:rsidR="005F4AE5" w:rsidRPr="005442BD" w:rsidRDefault="005F4AE5" w:rsidP="00AF47A2">
            <w:pPr>
              <w:jc w:val="center"/>
              <w:rPr>
                <w:sz w:val="28"/>
                <w:szCs w:val="28"/>
              </w:rPr>
            </w:pPr>
            <w:r w:rsidRPr="005442BD">
              <w:rPr>
                <w:sz w:val="28"/>
                <w:szCs w:val="28"/>
              </w:rPr>
              <w:t>2</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Школехь</w:t>
            </w:r>
          </w:p>
        </w:tc>
        <w:tc>
          <w:tcPr>
            <w:tcW w:w="1134" w:type="dxa"/>
            <w:tcBorders>
              <w:top w:val="nil"/>
              <w:left w:val="single" w:sz="4" w:space="0" w:color="000000" w:themeColor="text1"/>
              <w:bottom w:val="single" w:sz="4" w:space="0" w:color="auto"/>
              <w:right w:val="single" w:sz="4" w:space="0" w:color="000000" w:themeColor="text1"/>
            </w:tcBorders>
            <w:hideMark/>
          </w:tcPr>
          <w:p w:rsidR="00AF47A2" w:rsidRDefault="00AF47A2" w:rsidP="00AF47A2">
            <w:pPr>
              <w:jc w:val="center"/>
              <w:rPr>
                <w:sz w:val="28"/>
                <w:szCs w:val="28"/>
              </w:rPr>
            </w:pPr>
          </w:p>
          <w:p w:rsidR="005F4AE5" w:rsidRPr="005442BD" w:rsidRDefault="00AF47A2"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jc w:val="both"/>
              <w:rPr>
                <w:sz w:val="28"/>
                <w:szCs w:val="28"/>
              </w:rPr>
            </w:pPr>
            <w:r w:rsidRPr="005442BD">
              <w:rPr>
                <w:sz w:val="28"/>
                <w:szCs w:val="28"/>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tc>
      </w:tr>
      <w:tr w:rsidR="005F4AE5" w:rsidRPr="005442BD" w:rsidTr="00AF47A2">
        <w:trPr>
          <w:gridAfter w:val="1"/>
          <w:wAfter w:w="3212" w:type="dxa"/>
          <w:cantSplit/>
          <w:trHeight w:val="695"/>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AF47A2" w:rsidP="00AF47A2">
            <w:pPr>
              <w:jc w:val="center"/>
              <w:rPr>
                <w:sz w:val="28"/>
                <w:szCs w:val="28"/>
              </w:rPr>
            </w:pPr>
            <w:r w:rsidRPr="005442BD">
              <w:rPr>
                <w:sz w:val="28"/>
                <w:szCs w:val="28"/>
              </w:rPr>
              <w:t>3</w:t>
            </w:r>
            <w:r>
              <w:rPr>
                <w:sz w:val="28"/>
                <w:szCs w:val="28"/>
              </w:rPr>
              <w:t>-5</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47A2" w:rsidRDefault="005F4AE5" w:rsidP="00AF47A2">
            <w:pPr>
              <w:rPr>
                <w:sz w:val="28"/>
                <w:szCs w:val="28"/>
              </w:rPr>
            </w:pPr>
            <w:r w:rsidRPr="005442BD">
              <w:rPr>
                <w:sz w:val="28"/>
                <w:szCs w:val="28"/>
              </w:rPr>
              <w:t>Ц</w:t>
            </w:r>
            <w:r w:rsidRPr="005442BD">
              <w:rPr>
                <w:sz w:val="28"/>
                <w:szCs w:val="28"/>
                <w:lang w:val="en-US"/>
              </w:rPr>
              <w:t>I</w:t>
            </w:r>
            <w:r w:rsidRPr="005442BD">
              <w:rPr>
                <w:sz w:val="28"/>
                <w:szCs w:val="28"/>
              </w:rPr>
              <w:t>ера дийнаташ.</w:t>
            </w:r>
            <w:r w:rsidR="00AF47A2" w:rsidRPr="005442BD">
              <w:rPr>
                <w:sz w:val="28"/>
                <w:szCs w:val="28"/>
              </w:rPr>
              <w:t xml:space="preserve"> З</w:t>
            </w:r>
            <w:r w:rsidR="00AF47A2" w:rsidRPr="005442BD">
              <w:rPr>
                <w:sz w:val="28"/>
                <w:szCs w:val="28"/>
                <w:lang w:val="en-US"/>
              </w:rPr>
              <w:t>I</w:t>
            </w:r>
            <w:r w:rsidR="00AF47A2" w:rsidRPr="005442BD">
              <w:rPr>
                <w:sz w:val="28"/>
                <w:szCs w:val="28"/>
              </w:rPr>
              <w:t xml:space="preserve">аькардаьхни. </w:t>
            </w:r>
            <w:r w:rsidR="00AF47A2">
              <w:rPr>
                <w:sz w:val="28"/>
                <w:szCs w:val="28"/>
              </w:rPr>
              <w:t>Акхарой.</w:t>
            </w:r>
            <w:r w:rsidR="00AF47A2" w:rsidRPr="005442BD">
              <w:rPr>
                <w:sz w:val="28"/>
                <w:szCs w:val="28"/>
              </w:rPr>
              <w:t>Олхазарш.</w:t>
            </w:r>
          </w:p>
          <w:p w:rsidR="005F4AE5" w:rsidRPr="00F9663A" w:rsidRDefault="005F4AE5" w:rsidP="00AF47A2">
            <w:pPr>
              <w:rPr>
                <w:sz w:val="28"/>
                <w:szCs w:val="28"/>
              </w:rPr>
            </w:pPr>
            <w:r w:rsidRPr="00F9663A">
              <w:rPr>
                <w:sz w:val="28"/>
                <w:szCs w:val="28"/>
              </w:rPr>
              <w:t>Сагалматаш</w:t>
            </w:r>
            <w:r w:rsidR="00F9663A" w:rsidRPr="00F9663A">
              <w:rPr>
                <w:sz w:val="28"/>
                <w:szCs w:val="28"/>
              </w:rPr>
              <w:t xml:space="preserve">. </w:t>
            </w:r>
            <w:r w:rsidR="00F9663A" w:rsidRPr="005B588F">
              <w:rPr>
                <w:color w:val="000000"/>
                <w:sz w:val="28"/>
                <w:szCs w:val="28"/>
              </w:rPr>
              <w:t>Дош .Дешдакъа.</w:t>
            </w: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AF47A2" w:rsidRDefault="00AF47A2" w:rsidP="00AF47A2">
            <w:pPr>
              <w:jc w:val="center"/>
              <w:rPr>
                <w:sz w:val="28"/>
                <w:szCs w:val="28"/>
              </w:rPr>
            </w:pPr>
          </w:p>
          <w:p w:rsidR="005F4AE5" w:rsidRPr="005442BD" w:rsidRDefault="00AF47A2" w:rsidP="00AF47A2">
            <w:pPr>
              <w:jc w:val="center"/>
              <w:rPr>
                <w:sz w:val="28"/>
                <w:szCs w:val="28"/>
              </w:rPr>
            </w:pPr>
            <w:r>
              <w:rPr>
                <w:sz w:val="28"/>
                <w:szCs w:val="28"/>
              </w:rPr>
              <w:t>3</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pStyle w:val="af2"/>
              <w:spacing w:after="0"/>
              <w:rPr>
                <w:sz w:val="28"/>
                <w:szCs w:val="28"/>
              </w:rPr>
            </w:pPr>
            <w:r w:rsidRPr="005442BD">
              <w:rPr>
                <w:sz w:val="28"/>
                <w:szCs w:val="28"/>
              </w:rPr>
              <w:t>З</w:t>
            </w:r>
            <w:r w:rsidRPr="005442BD">
              <w:rPr>
                <w:sz w:val="28"/>
                <w:szCs w:val="28"/>
                <w:lang w:val="en-US"/>
              </w:rPr>
              <w:t>I</w:t>
            </w:r>
            <w:r w:rsidRPr="005442BD">
              <w:rPr>
                <w:sz w:val="28"/>
                <w:szCs w:val="28"/>
              </w:rPr>
              <w:t>аькардаьхни, ц</w:t>
            </w:r>
            <w:r w:rsidRPr="005442BD">
              <w:rPr>
                <w:sz w:val="28"/>
                <w:szCs w:val="28"/>
                <w:lang w:val="en-US"/>
              </w:rPr>
              <w:t>I</w:t>
            </w:r>
            <w:r w:rsidRPr="005442BD">
              <w:rPr>
                <w:sz w:val="28"/>
                <w:szCs w:val="28"/>
              </w:rPr>
              <w:t>ера дийнаташ, олхазарш, акхарой, сагалматаштар довзийтар,берийн хаар таллар</w:t>
            </w:r>
          </w:p>
        </w:tc>
      </w:tr>
      <w:tr w:rsidR="005F4AE5" w:rsidRPr="005442BD" w:rsidTr="00AF47A2">
        <w:trPr>
          <w:gridAfter w:val="1"/>
          <w:wAfter w:w="3212" w:type="dxa"/>
          <w:cantSplit/>
          <w:trHeight w:val="623"/>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AF47A2" w:rsidP="00AF47A2">
            <w:pPr>
              <w:jc w:val="center"/>
              <w:rPr>
                <w:sz w:val="28"/>
                <w:szCs w:val="28"/>
              </w:rPr>
            </w:pPr>
            <w:r>
              <w:rPr>
                <w:sz w:val="28"/>
                <w:szCs w:val="28"/>
              </w:rPr>
              <w:lastRenderedPageBreak/>
              <w:t>6</w:t>
            </w:r>
            <w:r w:rsidR="005F4AE5" w:rsidRPr="005442BD">
              <w:rPr>
                <w:sz w:val="28"/>
                <w:szCs w:val="28"/>
              </w:rPr>
              <w:t>-7</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F9663A" w:rsidP="00AF47A2">
            <w:pPr>
              <w:rPr>
                <w:sz w:val="28"/>
                <w:szCs w:val="28"/>
              </w:rPr>
            </w:pPr>
            <w:r>
              <w:rPr>
                <w:sz w:val="28"/>
                <w:szCs w:val="28"/>
              </w:rPr>
              <w:t>Акха стоьмаш.</w:t>
            </w:r>
            <w:r w:rsidR="005F4AE5" w:rsidRPr="005442BD">
              <w:rPr>
                <w:sz w:val="28"/>
                <w:szCs w:val="28"/>
              </w:rPr>
              <w:t>Стоьмаш. Хасстоьмаш</w:t>
            </w:r>
            <w:r>
              <w:rPr>
                <w:sz w:val="28"/>
                <w:szCs w:val="28"/>
              </w:rPr>
              <w:t>.Дош. Дешдакъа.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AF47A2" w:rsidP="00AF47A2">
            <w:pPr>
              <w:jc w:val="center"/>
              <w:rPr>
                <w:sz w:val="28"/>
                <w:szCs w:val="28"/>
              </w:rPr>
            </w:pPr>
            <w:r>
              <w:rPr>
                <w:sz w:val="28"/>
                <w:szCs w:val="28"/>
              </w:rPr>
              <w:t>2</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Стоьмаш, хастоьмаш бовзийтарехь кхетош къамелдар, царах оьцу пайда бовзийтар</w:t>
            </w:r>
          </w:p>
        </w:tc>
      </w:tr>
      <w:tr w:rsidR="005F4AE5" w:rsidRPr="005442BD" w:rsidTr="00AF47A2">
        <w:trPr>
          <w:gridAfter w:val="1"/>
          <w:wAfter w:w="3212" w:type="dxa"/>
          <w:cantSplit/>
          <w:trHeight w:val="608"/>
        </w:trPr>
        <w:tc>
          <w:tcPr>
            <w:tcW w:w="993"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jc w:val="center"/>
              <w:rPr>
                <w:sz w:val="28"/>
                <w:szCs w:val="28"/>
              </w:rPr>
            </w:pPr>
            <w:r w:rsidRPr="005442BD">
              <w:rPr>
                <w:sz w:val="28"/>
                <w:szCs w:val="28"/>
              </w:rPr>
              <w:t>8-9</w:t>
            </w:r>
          </w:p>
        </w:tc>
        <w:tc>
          <w:tcPr>
            <w:tcW w:w="29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rPr>
                <w:sz w:val="28"/>
                <w:szCs w:val="28"/>
              </w:rPr>
            </w:pPr>
            <w:r w:rsidRPr="005442BD">
              <w:rPr>
                <w:sz w:val="28"/>
                <w:szCs w:val="28"/>
              </w:rPr>
              <w:t>Ахархойн г1ирсаш. Ялташ</w:t>
            </w:r>
            <w:r w:rsidR="00F9663A">
              <w:rPr>
                <w:sz w:val="28"/>
                <w:szCs w:val="28"/>
              </w:rPr>
              <w:t xml:space="preserve">. </w:t>
            </w:r>
            <w:r w:rsidR="00F9663A" w:rsidRPr="005B588F">
              <w:rPr>
                <w:color w:val="000000"/>
                <w:sz w:val="28"/>
                <w:szCs w:val="28"/>
              </w:rPr>
              <w:t>Дош .Дешдакъа.</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jc w:val="center"/>
              <w:rPr>
                <w:sz w:val="28"/>
                <w:szCs w:val="28"/>
              </w:rPr>
            </w:pPr>
            <w:r w:rsidRPr="005442BD">
              <w:rPr>
                <w:sz w:val="28"/>
                <w:szCs w:val="28"/>
              </w:rPr>
              <w:t>2</w:t>
            </w:r>
          </w:p>
        </w:tc>
        <w:tc>
          <w:tcPr>
            <w:tcW w:w="765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rPr>
                <w:sz w:val="28"/>
                <w:szCs w:val="28"/>
              </w:rPr>
            </w:pPr>
            <w:r w:rsidRPr="005442BD">
              <w:rPr>
                <w:sz w:val="28"/>
                <w:szCs w:val="28"/>
              </w:rPr>
              <w:t>Ахархойн г1ирсаш бовзийтар, кхетош кхиоран къамелдар, ялтех оьцу пайда бовзийтар</w:t>
            </w:r>
          </w:p>
        </w:tc>
      </w:tr>
      <w:tr w:rsidR="005F4AE5" w:rsidRPr="005442BD" w:rsidTr="00AF47A2">
        <w:trPr>
          <w:gridAfter w:val="1"/>
          <w:wAfter w:w="3212" w:type="dxa"/>
          <w:cantSplit/>
          <w:trHeight w:val="437"/>
        </w:trPr>
        <w:tc>
          <w:tcPr>
            <w:tcW w:w="99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5F4AE5" w:rsidRPr="005442BD" w:rsidRDefault="005F4AE5" w:rsidP="00AF47A2">
            <w:pPr>
              <w:jc w:val="center"/>
              <w:rPr>
                <w:sz w:val="28"/>
                <w:szCs w:val="28"/>
              </w:rPr>
            </w:pPr>
            <w:r w:rsidRPr="005442BD">
              <w:rPr>
                <w:sz w:val="28"/>
                <w:szCs w:val="28"/>
              </w:rPr>
              <w:t>10</w:t>
            </w:r>
          </w:p>
        </w:tc>
        <w:tc>
          <w:tcPr>
            <w:tcW w:w="2976"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5F4AE5" w:rsidRPr="005442BD" w:rsidRDefault="005F4AE5" w:rsidP="00AF47A2">
            <w:pPr>
              <w:rPr>
                <w:sz w:val="28"/>
                <w:szCs w:val="28"/>
              </w:rPr>
            </w:pPr>
            <w:r w:rsidRPr="005442BD">
              <w:rPr>
                <w:sz w:val="28"/>
                <w:szCs w:val="28"/>
              </w:rPr>
              <w:t>1алам</w:t>
            </w:r>
            <w:r w:rsidR="00F9663A">
              <w:rPr>
                <w:sz w:val="28"/>
                <w:szCs w:val="28"/>
              </w:rPr>
              <w:t xml:space="preserve">. </w:t>
            </w:r>
            <w:r w:rsidR="00F9663A" w:rsidRPr="005B588F">
              <w:rPr>
                <w:color w:val="000000"/>
                <w:sz w:val="28"/>
                <w:szCs w:val="28"/>
              </w:rPr>
              <w:t>Дош .Дешдакъа.</w:t>
            </w: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tcPr>
          <w:p w:rsidR="005F4AE5" w:rsidRPr="005442BD" w:rsidRDefault="005F4AE5" w:rsidP="00AF47A2">
            <w:pPr>
              <w:rPr>
                <w:sz w:val="28"/>
                <w:szCs w:val="28"/>
              </w:rPr>
            </w:pPr>
            <w:r w:rsidRPr="005442BD">
              <w:rPr>
                <w:sz w:val="28"/>
                <w:szCs w:val="28"/>
              </w:rPr>
              <w:t>1алам дезар-довзийтар, цуьнга болу безам кхиор</w:t>
            </w:r>
          </w:p>
        </w:tc>
      </w:tr>
      <w:tr w:rsidR="005F4AE5" w:rsidRPr="005442BD" w:rsidTr="00AF47A2">
        <w:trPr>
          <w:gridAfter w:val="1"/>
          <w:wAfter w:w="3212" w:type="dxa"/>
          <w:cantSplit/>
          <w:trHeight w:val="697"/>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11</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9663A" w:rsidRDefault="005F4AE5" w:rsidP="00AF47A2">
            <w:pPr>
              <w:rPr>
                <w:sz w:val="28"/>
                <w:szCs w:val="28"/>
              </w:rPr>
            </w:pPr>
            <w:r w:rsidRPr="005442BD">
              <w:rPr>
                <w:sz w:val="28"/>
                <w:szCs w:val="28"/>
              </w:rPr>
              <w:t>Дийнан раж</w:t>
            </w:r>
          </w:p>
          <w:p w:rsidR="005F4AE5" w:rsidRPr="00F9663A" w:rsidRDefault="00F9663A" w:rsidP="00F9663A">
            <w:pPr>
              <w:rPr>
                <w:sz w:val="28"/>
                <w:szCs w:val="28"/>
              </w:rPr>
            </w:pPr>
            <w:r w:rsidRPr="005B588F">
              <w:rPr>
                <w:color w:val="000000"/>
                <w:sz w:val="28"/>
                <w:szCs w:val="28"/>
              </w:rPr>
              <w:t>Дош .Дешдакъа.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Берашна рожах лаьцна дийцар, довзийтар, хан ларъян 1амор, цуьнан пусар дар</w:t>
            </w:r>
          </w:p>
        </w:tc>
      </w:tr>
      <w:tr w:rsidR="005F4AE5" w:rsidRPr="005442BD" w:rsidTr="00AF47A2">
        <w:trPr>
          <w:gridAfter w:val="1"/>
          <w:wAfter w:w="3212" w:type="dxa"/>
          <w:cantSplit/>
          <w:trHeight w:val="685"/>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12</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Сурсаташ</w:t>
            </w:r>
            <w:r w:rsidR="00F9663A">
              <w:rPr>
                <w:sz w:val="28"/>
                <w:szCs w:val="28"/>
              </w:rPr>
              <w:t>.</w:t>
            </w:r>
            <w:r w:rsidR="00F9663A" w:rsidRPr="005B588F">
              <w:rPr>
                <w:color w:val="000000"/>
                <w:sz w:val="28"/>
                <w:szCs w:val="28"/>
              </w:rPr>
              <w:t xml:space="preserve"> Дош .Дешдакъа.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Сурсаташ лаьцна дийцар, царах хуьлу пайда бовзийтар</w:t>
            </w:r>
          </w:p>
        </w:tc>
      </w:tr>
      <w:tr w:rsidR="005F4AE5" w:rsidRPr="005442BD" w:rsidTr="00AF47A2">
        <w:trPr>
          <w:gridAfter w:val="1"/>
          <w:wAfter w:w="3212" w:type="dxa"/>
          <w:cantSplit/>
          <w:trHeight w:val="687"/>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13</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Сурсаташ</w:t>
            </w:r>
            <w:r w:rsidR="00F9663A">
              <w:rPr>
                <w:sz w:val="28"/>
                <w:szCs w:val="28"/>
              </w:rPr>
              <w:t>.</w:t>
            </w:r>
            <w:r w:rsidR="00F9663A" w:rsidRPr="005B588F">
              <w:rPr>
                <w:color w:val="000000"/>
                <w:sz w:val="28"/>
                <w:szCs w:val="28"/>
              </w:rPr>
              <w:t xml:space="preserve"> Дош .Дешдакъа.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rPr>
                <w:sz w:val="28"/>
                <w:szCs w:val="28"/>
              </w:rPr>
            </w:pPr>
            <w:r w:rsidRPr="005442BD">
              <w:rPr>
                <w:sz w:val="28"/>
                <w:szCs w:val="28"/>
              </w:rPr>
              <w:t>Сурсаташ лаьцна дийцар, царах хуьлу пайда бовзийтар</w:t>
            </w:r>
          </w:p>
        </w:tc>
      </w:tr>
      <w:tr w:rsidR="005F4AE5" w:rsidRPr="005442BD" w:rsidTr="00AF47A2">
        <w:trPr>
          <w:gridAfter w:val="1"/>
          <w:wAfter w:w="3212" w:type="dxa"/>
          <w:cantSplit/>
          <w:trHeight w:val="675"/>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14</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Мукъа аз</w:t>
            </w:r>
            <w:r w:rsidR="00F9663A" w:rsidRPr="00F9663A">
              <w:rPr>
                <w:sz w:val="28"/>
                <w:szCs w:val="28"/>
              </w:rPr>
              <w:t>[</w:t>
            </w:r>
            <w:r w:rsidRPr="005442BD">
              <w:rPr>
                <w:sz w:val="28"/>
                <w:szCs w:val="28"/>
              </w:rPr>
              <w:t xml:space="preserve"> а</w:t>
            </w:r>
            <w:r w:rsidR="00F9663A" w:rsidRPr="00F9663A">
              <w:rPr>
                <w:sz w:val="28"/>
                <w:szCs w:val="28"/>
              </w:rPr>
              <w:t>]</w:t>
            </w:r>
            <w:r w:rsidRPr="005442BD">
              <w:rPr>
                <w:sz w:val="28"/>
                <w:szCs w:val="28"/>
              </w:rPr>
              <w:t xml:space="preserve">, элп </w:t>
            </w:r>
            <w:r w:rsidRPr="005442BD">
              <w:rPr>
                <w:b/>
                <w:sz w:val="28"/>
                <w:szCs w:val="28"/>
              </w:rPr>
              <w:t>А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Аа довзийтар, дешнашкахь элп А билгалдаккхар</w:t>
            </w:r>
          </w:p>
        </w:tc>
      </w:tr>
      <w:tr w:rsidR="005F4AE5" w:rsidRPr="005442BD" w:rsidTr="00AF47A2">
        <w:trPr>
          <w:gridAfter w:val="1"/>
          <w:wAfter w:w="3212" w:type="dxa"/>
          <w:cantSplit/>
          <w:trHeight w:val="649"/>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15</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Мукъа аз</w:t>
            </w:r>
            <w:r w:rsidR="00F9663A" w:rsidRPr="00F9663A">
              <w:rPr>
                <w:sz w:val="28"/>
                <w:szCs w:val="28"/>
              </w:rPr>
              <w:t>[</w:t>
            </w:r>
            <w:r w:rsidRPr="005442BD">
              <w:rPr>
                <w:sz w:val="28"/>
                <w:szCs w:val="28"/>
              </w:rPr>
              <w:t xml:space="preserve"> а</w:t>
            </w:r>
            <w:r w:rsidR="00F9663A" w:rsidRPr="00F9663A">
              <w:rPr>
                <w:sz w:val="28"/>
                <w:szCs w:val="28"/>
              </w:rPr>
              <w:t>]</w:t>
            </w:r>
            <w:r w:rsidRPr="005442BD">
              <w:rPr>
                <w:sz w:val="28"/>
                <w:szCs w:val="28"/>
              </w:rPr>
              <w:t xml:space="preserve">, элп </w:t>
            </w:r>
            <w:r w:rsidRPr="005442BD">
              <w:rPr>
                <w:b/>
                <w:sz w:val="28"/>
                <w:szCs w:val="28"/>
              </w:rPr>
              <w:t>А 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Аа довзийтар, дешнашкахь элп А билгалдаккхар</w:t>
            </w:r>
          </w:p>
        </w:tc>
      </w:tr>
      <w:tr w:rsidR="005F4AE5" w:rsidRPr="005442BD" w:rsidTr="00AF47A2">
        <w:trPr>
          <w:gridAfter w:val="1"/>
          <w:wAfter w:w="3212" w:type="dxa"/>
          <w:cantSplit/>
          <w:trHeight w:val="595"/>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16</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 аз </w:t>
            </w:r>
            <w:r w:rsidR="00F9663A" w:rsidRPr="00F9663A">
              <w:rPr>
                <w:sz w:val="28"/>
                <w:szCs w:val="28"/>
              </w:rPr>
              <w:t>[</w:t>
            </w:r>
            <w:r w:rsidR="00F9663A">
              <w:rPr>
                <w:sz w:val="28"/>
                <w:szCs w:val="28"/>
              </w:rPr>
              <w:t>у</w:t>
            </w:r>
            <w:r w:rsidR="00F9663A" w:rsidRPr="00F9663A">
              <w:rPr>
                <w:sz w:val="28"/>
                <w:szCs w:val="28"/>
              </w:rPr>
              <w:t>]</w:t>
            </w:r>
            <w:r w:rsidRPr="005442BD">
              <w:rPr>
                <w:sz w:val="28"/>
                <w:szCs w:val="28"/>
              </w:rPr>
              <w:t>, элп Уу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Уу довзийтар, дешнашкахь элп У билгалдаккхар</w:t>
            </w:r>
          </w:p>
        </w:tc>
      </w:tr>
      <w:tr w:rsidR="005F4AE5" w:rsidRPr="005442BD" w:rsidTr="00AF47A2">
        <w:trPr>
          <w:gridAfter w:val="1"/>
          <w:wAfter w:w="3212" w:type="dxa"/>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17</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F9663A" w:rsidP="00AF47A2">
            <w:pPr>
              <w:rPr>
                <w:sz w:val="28"/>
                <w:szCs w:val="28"/>
              </w:rPr>
            </w:pPr>
            <w:r>
              <w:rPr>
                <w:sz w:val="28"/>
                <w:szCs w:val="28"/>
              </w:rPr>
              <w:t xml:space="preserve">Мукъа аз </w:t>
            </w:r>
            <w:r w:rsidRPr="00F9663A">
              <w:rPr>
                <w:sz w:val="28"/>
                <w:szCs w:val="28"/>
              </w:rPr>
              <w:t>[у]</w:t>
            </w:r>
            <w:r w:rsidR="005F4AE5" w:rsidRPr="005442BD">
              <w:rPr>
                <w:sz w:val="28"/>
                <w:szCs w:val="28"/>
              </w:rPr>
              <w:t>, элп Уу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Уу довзийтар, дешнашкахь элп У билгалдаккхар</w:t>
            </w:r>
          </w:p>
        </w:tc>
      </w:tr>
      <w:tr w:rsidR="005F4AE5" w:rsidRPr="005442BD" w:rsidTr="00AF47A2">
        <w:trPr>
          <w:gridAfter w:val="1"/>
          <w:wAfter w:w="3212" w:type="dxa"/>
          <w:cantSplit/>
          <w:trHeight w:val="647"/>
        </w:trPr>
        <w:tc>
          <w:tcPr>
            <w:tcW w:w="993"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jc w:val="center"/>
              <w:rPr>
                <w:sz w:val="28"/>
                <w:szCs w:val="28"/>
              </w:rPr>
            </w:pPr>
            <w:r w:rsidRPr="005442BD">
              <w:rPr>
                <w:sz w:val="28"/>
                <w:szCs w:val="28"/>
              </w:rPr>
              <w:t>18</w:t>
            </w:r>
          </w:p>
        </w:tc>
        <w:tc>
          <w:tcPr>
            <w:tcW w:w="29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F9663A" w:rsidP="00AF47A2">
            <w:pPr>
              <w:rPr>
                <w:sz w:val="28"/>
                <w:szCs w:val="28"/>
              </w:rPr>
            </w:pPr>
            <w:r>
              <w:rPr>
                <w:sz w:val="28"/>
                <w:szCs w:val="28"/>
              </w:rPr>
              <w:t xml:space="preserve">Мукъа аз </w:t>
            </w:r>
            <w:r w:rsidRPr="00F9663A">
              <w:rPr>
                <w:sz w:val="28"/>
                <w:szCs w:val="28"/>
              </w:rPr>
              <w:t>[</w:t>
            </w:r>
            <w:r>
              <w:rPr>
                <w:sz w:val="28"/>
                <w:szCs w:val="28"/>
              </w:rPr>
              <w:t>о</w:t>
            </w:r>
            <w:r w:rsidRPr="00F9663A">
              <w:rPr>
                <w:sz w:val="28"/>
                <w:szCs w:val="28"/>
              </w:rPr>
              <w:t>]</w:t>
            </w:r>
            <w:r w:rsidR="005F4AE5" w:rsidRPr="005442BD">
              <w:rPr>
                <w:sz w:val="28"/>
                <w:szCs w:val="28"/>
              </w:rPr>
              <w:t>, элп Оо</w:t>
            </w:r>
          </w:p>
          <w:p w:rsidR="005F4AE5" w:rsidRPr="005442BD" w:rsidRDefault="005F4AE5" w:rsidP="00AF47A2">
            <w:pPr>
              <w:rPr>
                <w:sz w:val="28"/>
                <w:szCs w:val="28"/>
              </w:rPr>
            </w:pPr>
          </w:p>
        </w:tc>
        <w:tc>
          <w:tcPr>
            <w:tcW w:w="1134" w:type="dxa"/>
            <w:tcBorders>
              <w:top w:val="single" w:sz="4" w:space="0" w:color="000000" w:themeColor="text1"/>
              <w:left w:val="single" w:sz="4" w:space="0" w:color="000000" w:themeColor="text1"/>
              <w:bottom w:val="single" w:sz="4" w:space="0" w:color="auto"/>
              <w:right w:val="single" w:sz="4" w:space="0" w:color="auto"/>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auto"/>
              <w:right w:val="single" w:sz="4" w:space="0" w:color="auto"/>
            </w:tcBorders>
            <w:hideMark/>
          </w:tcPr>
          <w:p w:rsidR="005F4AE5" w:rsidRPr="005442BD" w:rsidRDefault="005F4AE5" w:rsidP="00AF47A2">
            <w:pPr>
              <w:rPr>
                <w:sz w:val="28"/>
                <w:szCs w:val="28"/>
              </w:rPr>
            </w:pPr>
            <w:r w:rsidRPr="005442BD">
              <w:rPr>
                <w:sz w:val="28"/>
                <w:szCs w:val="28"/>
              </w:rPr>
              <w:t>Элп а,  аз а Оо довзийтар, дешнашкахь элп О билгалдаккхар</w:t>
            </w:r>
          </w:p>
        </w:tc>
      </w:tr>
      <w:tr w:rsidR="005F4AE5" w:rsidRPr="005442BD" w:rsidTr="00AF47A2">
        <w:trPr>
          <w:cantSplit/>
          <w:trHeight w:val="591"/>
        </w:trPr>
        <w:tc>
          <w:tcPr>
            <w:tcW w:w="12758" w:type="dxa"/>
            <w:gridSpan w:val="6"/>
            <w:tcBorders>
              <w:top w:val="single" w:sz="4" w:space="0" w:color="auto"/>
              <w:left w:val="single" w:sz="4" w:space="0" w:color="000000" w:themeColor="text1"/>
              <w:bottom w:val="single" w:sz="4" w:space="0" w:color="000000" w:themeColor="text1"/>
              <w:right w:val="single" w:sz="4" w:space="0" w:color="auto"/>
            </w:tcBorders>
            <w:shd w:val="clear" w:color="auto" w:fill="auto"/>
          </w:tcPr>
          <w:p w:rsidR="005F4AE5" w:rsidRDefault="005F4AE5" w:rsidP="00AF47A2">
            <w:pPr>
              <w:ind w:left="113" w:right="113"/>
              <w:jc w:val="center"/>
              <w:rPr>
                <w:b/>
                <w:sz w:val="28"/>
                <w:szCs w:val="28"/>
              </w:rPr>
            </w:pPr>
          </w:p>
          <w:p w:rsidR="005F4AE5" w:rsidRPr="005442BD" w:rsidRDefault="005F4AE5" w:rsidP="00AF47A2">
            <w:pPr>
              <w:ind w:left="215" w:right="113"/>
              <w:jc w:val="center"/>
              <w:rPr>
                <w:b/>
                <w:sz w:val="28"/>
                <w:szCs w:val="28"/>
              </w:rPr>
            </w:pPr>
            <w:r w:rsidRPr="005442BD">
              <w:rPr>
                <w:b/>
                <w:sz w:val="28"/>
                <w:szCs w:val="28"/>
              </w:rPr>
              <w:t>2-г1а чийрик-14 с.</w:t>
            </w:r>
          </w:p>
        </w:tc>
        <w:tc>
          <w:tcPr>
            <w:tcW w:w="3212" w:type="dxa"/>
            <w:tcBorders>
              <w:top w:val="nil"/>
              <w:bottom w:val="nil"/>
            </w:tcBorders>
          </w:tcPr>
          <w:p w:rsidR="005F4AE5" w:rsidRPr="005442BD" w:rsidRDefault="005F4AE5" w:rsidP="00AF47A2">
            <w:pPr>
              <w:jc w:val="center"/>
              <w:rPr>
                <w:sz w:val="28"/>
                <w:szCs w:val="28"/>
              </w:rPr>
            </w:pPr>
          </w:p>
        </w:tc>
      </w:tr>
      <w:tr w:rsidR="005F4AE5" w:rsidRPr="005442BD" w:rsidTr="00AF47A2">
        <w:trPr>
          <w:gridAfter w:val="1"/>
          <w:wAfter w:w="3212" w:type="dxa"/>
          <w:cantSplit/>
          <w:trHeight w:val="728"/>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19</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F9663A">
            <w:pPr>
              <w:rPr>
                <w:sz w:val="28"/>
                <w:szCs w:val="28"/>
              </w:rPr>
            </w:pPr>
            <w:r w:rsidRPr="005442BD">
              <w:rPr>
                <w:sz w:val="28"/>
                <w:szCs w:val="28"/>
              </w:rPr>
              <w:t>Мукъа аьзнаш</w:t>
            </w:r>
            <w:r w:rsidR="00F9663A" w:rsidRPr="00F9663A">
              <w:rPr>
                <w:sz w:val="28"/>
                <w:szCs w:val="28"/>
              </w:rPr>
              <w:t>[</w:t>
            </w:r>
            <w:r w:rsidR="00F9663A" w:rsidRPr="005442BD">
              <w:rPr>
                <w:sz w:val="28"/>
                <w:szCs w:val="28"/>
              </w:rPr>
              <w:t>а</w:t>
            </w:r>
            <w:r w:rsidR="00F9663A" w:rsidRPr="00F9663A">
              <w:rPr>
                <w:sz w:val="28"/>
                <w:szCs w:val="28"/>
              </w:rPr>
              <w:t>][</w:t>
            </w:r>
            <w:r w:rsidR="00F9663A">
              <w:rPr>
                <w:sz w:val="28"/>
                <w:szCs w:val="28"/>
                <w:lang w:val="en-US"/>
              </w:rPr>
              <w:t>o</w:t>
            </w:r>
            <w:r w:rsidR="00F9663A" w:rsidRPr="00F9663A">
              <w:rPr>
                <w:sz w:val="28"/>
                <w:szCs w:val="28"/>
              </w:rPr>
              <w:t xml:space="preserve"> ]</w:t>
            </w:r>
            <w:r w:rsidRPr="005442BD">
              <w:rPr>
                <w:sz w:val="28"/>
                <w:szCs w:val="28"/>
              </w:rPr>
              <w:t>, элпаш Аа, Оо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auto"/>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Элпаш  а,  аьзнаш а Аа, Оо довзийтар, дешнашкахь билгалдахар, дешдакъош билгалдахар</w:t>
            </w:r>
          </w:p>
        </w:tc>
      </w:tr>
      <w:tr w:rsidR="005F4AE5" w:rsidRPr="005442BD" w:rsidTr="00AF47A2">
        <w:trPr>
          <w:gridAfter w:val="1"/>
          <w:wAfter w:w="3212" w:type="dxa"/>
          <w:cantSplit/>
          <w:trHeight w:val="696"/>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lastRenderedPageBreak/>
              <w:t>20</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 аз </w:t>
            </w:r>
            <w:r w:rsidR="00F9663A" w:rsidRPr="00F9663A">
              <w:rPr>
                <w:sz w:val="28"/>
                <w:szCs w:val="28"/>
              </w:rPr>
              <w:t xml:space="preserve">[ </w:t>
            </w:r>
            <w:r w:rsidR="00F9663A">
              <w:rPr>
                <w:sz w:val="28"/>
                <w:szCs w:val="28"/>
              </w:rPr>
              <w:t>и</w:t>
            </w:r>
            <w:r w:rsidR="00F9663A" w:rsidRPr="00F9663A">
              <w:rPr>
                <w:sz w:val="28"/>
                <w:szCs w:val="28"/>
              </w:rPr>
              <w:t>]</w:t>
            </w:r>
            <w:r w:rsidRPr="005442BD">
              <w:rPr>
                <w:sz w:val="28"/>
                <w:szCs w:val="28"/>
              </w:rPr>
              <w:t>, элп Ии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Ии довзийтар, дешнашкахь элп И билгалдаккхар, дешдакъош билгалдахар</w:t>
            </w:r>
          </w:p>
        </w:tc>
      </w:tr>
      <w:tr w:rsidR="005F4AE5" w:rsidRPr="005442BD" w:rsidTr="00AF47A2">
        <w:trPr>
          <w:gridAfter w:val="1"/>
          <w:wAfter w:w="3212" w:type="dxa"/>
          <w:cantSplit/>
          <w:trHeight w:val="69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21</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Му</w:t>
            </w:r>
            <w:r w:rsidR="00F9663A">
              <w:rPr>
                <w:sz w:val="28"/>
                <w:szCs w:val="28"/>
              </w:rPr>
              <w:t xml:space="preserve">къа аз </w:t>
            </w:r>
            <w:r w:rsidR="00F9663A" w:rsidRPr="00F9663A">
              <w:rPr>
                <w:sz w:val="28"/>
                <w:szCs w:val="28"/>
              </w:rPr>
              <w:t>[</w:t>
            </w:r>
            <w:r w:rsidR="00F9663A">
              <w:rPr>
                <w:sz w:val="28"/>
                <w:szCs w:val="28"/>
              </w:rPr>
              <w:t xml:space="preserve"> и</w:t>
            </w:r>
            <w:r w:rsidR="00F9663A" w:rsidRPr="00F9663A">
              <w:rPr>
                <w:sz w:val="28"/>
                <w:szCs w:val="28"/>
              </w:rPr>
              <w:t>]</w:t>
            </w:r>
            <w:r w:rsidRPr="005442BD">
              <w:rPr>
                <w:sz w:val="28"/>
                <w:szCs w:val="28"/>
              </w:rPr>
              <w:t>, элп Ии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Ии довзийтар, дешнашкахь элп И билгалдаккхар, дешдакъош билгалдахар</w:t>
            </w:r>
          </w:p>
        </w:tc>
      </w:tr>
      <w:tr w:rsidR="005F4AE5" w:rsidRPr="005442BD" w:rsidTr="00AF47A2">
        <w:trPr>
          <w:gridAfter w:val="1"/>
          <w:wAfter w:w="3212" w:type="dxa"/>
          <w:cantSplit/>
          <w:trHeight w:val="55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22</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F9663A" w:rsidP="00AF47A2">
            <w:pPr>
              <w:rPr>
                <w:sz w:val="28"/>
                <w:szCs w:val="28"/>
              </w:rPr>
            </w:pPr>
            <w:r>
              <w:rPr>
                <w:sz w:val="28"/>
                <w:szCs w:val="28"/>
              </w:rPr>
              <w:t>Мукъаза</w:t>
            </w:r>
            <w:r w:rsidR="002A6E1A">
              <w:rPr>
                <w:sz w:val="28"/>
                <w:szCs w:val="28"/>
              </w:rPr>
              <w:t xml:space="preserve"> зевне</w:t>
            </w:r>
            <w:r>
              <w:rPr>
                <w:sz w:val="28"/>
                <w:szCs w:val="28"/>
              </w:rPr>
              <w:t xml:space="preserve"> аз</w:t>
            </w:r>
            <w:r w:rsidRPr="00F9663A">
              <w:rPr>
                <w:sz w:val="28"/>
                <w:szCs w:val="28"/>
              </w:rPr>
              <w:t>[</w:t>
            </w:r>
            <w:r>
              <w:rPr>
                <w:sz w:val="28"/>
                <w:szCs w:val="28"/>
              </w:rPr>
              <w:t xml:space="preserve"> л</w:t>
            </w:r>
            <w:r w:rsidRPr="00F9663A">
              <w:rPr>
                <w:sz w:val="28"/>
                <w:szCs w:val="28"/>
              </w:rPr>
              <w:t>]</w:t>
            </w:r>
            <w:r>
              <w:rPr>
                <w:sz w:val="28"/>
                <w:szCs w:val="28"/>
              </w:rPr>
              <w:t xml:space="preserve"> </w:t>
            </w:r>
            <w:r w:rsidR="005F4AE5" w:rsidRPr="005442BD">
              <w:rPr>
                <w:sz w:val="28"/>
                <w:szCs w:val="28"/>
              </w:rPr>
              <w:t>, элп Лл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Лл довзийтар, дешнашкахь элп Л билгалдаккхар, дешдакъош дешар</w:t>
            </w:r>
          </w:p>
        </w:tc>
      </w:tr>
      <w:tr w:rsidR="005F4AE5" w:rsidRPr="005442BD" w:rsidTr="00AF47A2">
        <w:trPr>
          <w:gridAfter w:val="1"/>
          <w:wAfter w:w="3212" w:type="dxa"/>
          <w:cantSplit/>
          <w:trHeight w:val="564"/>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23</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F9663A" w:rsidP="002A6E1A">
            <w:pPr>
              <w:rPr>
                <w:b/>
                <w:sz w:val="28"/>
                <w:szCs w:val="28"/>
              </w:rPr>
            </w:pPr>
            <w:r>
              <w:rPr>
                <w:sz w:val="28"/>
                <w:szCs w:val="28"/>
              </w:rPr>
              <w:t xml:space="preserve">Мукъаза </w:t>
            </w:r>
            <w:r w:rsidR="002A6E1A">
              <w:rPr>
                <w:sz w:val="28"/>
                <w:szCs w:val="28"/>
              </w:rPr>
              <w:t>зевне аз</w:t>
            </w:r>
            <w:r w:rsidR="002A6E1A" w:rsidRPr="00F9663A">
              <w:rPr>
                <w:sz w:val="28"/>
                <w:szCs w:val="28"/>
              </w:rPr>
              <w:t xml:space="preserve"> </w:t>
            </w:r>
            <w:r w:rsidRPr="00F9663A">
              <w:rPr>
                <w:sz w:val="28"/>
                <w:szCs w:val="28"/>
              </w:rPr>
              <w:t>[</w:t>
            </w:r>
            <w:r w:rsidR="002A6E1A">
              <w:rPr>
                <w:sz w:val="28"/>
                <w:szCs w:val="28"/>
              </w:rPr>
              <w:t xml:space="preserve"> л</w:t>
            </w:r>
            <w:r w:rsidRPr="00F9663A">
              <w:rPr>
                <w:sz w:val="28"/>
                <w:szCs w:val="28"/>
              </w:rPr>
              <w:t>]</w:t>
            </w:r>
            <w:r>
              <w:rPr>
                <w:sz w:val="28"/>
                <w:szCs w:val="28"/>
              </w:rPr>
              <w:t xml:space="preserve"> </w:t>
            </w:r>
            <w:r w:rsidR="005F4AE5" w:rsidRPr="005442BD">
              <w:rPr>
                <w:sz w:val="28"/>
                <w:szCs w:val="28"/>
              </w:rPr>
              <w:t>, элп Лл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Лл довзийтар, дешнашкахь элп Л билгалдаккхар, дешдакъош дешар</w:t>
            </w:r>
          </w:p>
        </w:tc>
      </w:tr>
      <w:tr w:rsidR="005F4AE5" w:rsidRPr="005442BD" w:rsidTr="002A6E1A">
        <w:trPr>
          <w:gridAfter w:val="1"/>
          <w:wAfter w:w="3212" w:type="dxa"/>
          <w:cantSplit/>
          <w:trHeight w:val="664"/>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24</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Default="002A6E1A" w:rsidP="002A6E1A">
            <w:pPr>
              <w:rPr>
                <w:sz w:val="28"/>
                <w:szCs w:val="28"/>
              </w:rPr>
            </w:pPr>
            <w:r w:rsidRPr="005442BD">
              <w:rPr>
                <w:sz w:val="28"/>
                <w:szCs w:val="28"/>
              </w:rPr>
              <w:t>Мукъаза</w:t>
            </w:r>
            <w:r>
              <w:rPr>
                <w:sz w:val="28"/>
                <w:szCs w:val="28"/>
              </w:rPr>
              <w:t xml:space="preserve"> зевне аз </w:t>
            </w:r>
            <w:r w:rsidRPr="002A6E1A">
              <w:rPr>
                <w:sz w:val="28"/>
                <w:szCs w:val="28"/>
              </w:rPr>
              <w:t>[</w:t>
            </w:r>
            <w:r>
              <w:rPr>
                <w:sz w:val="28"/>
                <w:szCs w:val="28"/>
              </w:rPr>
              <w:t>м</w:t>
            </w:r>
            <w:r w:rsidRPr="002A6E1A">
              <w:rPr>
                <w:sz w:val="28"/>
                <w:szCs w:val="28"/>
              </w:rPr>
              <w:t>]</w:t>
            </w:r>
            <w:r w:rsidRPr="005442BD">
              <w:rPr>
                <w:sz w:val="28"/>
                <w:szCs w:val="28"/>
              </w:rPr>
              <w:t>, элп Мм</w:t>
            </w:r>
            <w:r>
              <w:rPr>
                <w:sz w:val="28"/>
                <w:szCs w:val="28"/>
              </w:rPr>
              <w:t xml:space="preserve"> </w:t>
            </w:r>
          </w:p>
          <w:p w:rsidR="002A6E1A" w:rsidRPr="00651BDC" w:rsidRDefault="002A6E1A" w:rsidP="002A6E1A">
            <w:pPr>
              <w:rPr>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F4AE5" w:rsidRPr="005442BD" w:rsidRDefault="002A6E1A" w:rsidP="00AF47A2">
            <w:pPr>
              <w:rPr>
                <w:sz w:val="28"/>
                <w:szCs w:val="28"/>
              </w:rPr>
            </w:pPr>
            <w:r w:rsidRPr="005442BD">
              <w:rPr>
                <w:sz w:val="28"/>
                <w:szCs w:val="28"/>
              </w:rPr>
              <w:t>Элп а,  аз а Мм довзийтар, дешнашкахь элп М билгалдаккхар, дешдакъош дешар дешнаш дешдакъошкахь дешар</w:t>
            </w:r>
          </w:p>
        </w:tc>
      </w:tr>
      <w:tr w:rsidR="005F4AE5" w:rsidRPr="005442BD" w:rsidTr="00AF47A2">
        <w:trPr>
          <w:gridAfter w:val="1"/>
          <w:wAfter w:w="3212" w:type="dxa"/>
          <w:cantSplit/>
          <w:trHeight w:val="564"/>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25</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2A6E1A" w:rsidP="002A6E1A">
            <w:pPr>
              <w:rPr>
                <w:sz w:val="28"/>
                <w:szCs w:val="28"/>
              </w:rPr>
            </w:pPr>
            <w:r>
              <w:rPr>
                <w:sz w:val="28"/>
                <w:szCs w:val="28"/>
              </w:rPr>
              <w:t xml:space="preserve">Мукъаза зевне аз </w:t>
            </w:r>
            <w:r w:rsidRPr="002A6E1A">
              <w:rPr>
                <w:sz w:val="28"/>
                <w:szCs w:val="28"/>
              </w:rPr>
              <w:t xml:space="preserve"> [ </w:t>
            </w:r>
            <w:r>
              <w:rPr>
                <w:sz w:val="28"/>
                <w:szCs w:val="28"/>
              </w:rPr>
              <w:t>м</w:t>
            </w:r>
            <w:r w:rsidRPr="002A6E1A">
              <w:rPr>
                <w:sz w:val="28"/>
                <w:szCs w:val="28"/>
              </w:rPr>
              <w:t>],</w:t>
            </w:r>
            <w:r w:rsidRPr="005442BD">
              <w:rPr>
                <w:sz w:val="28"/>
                <w:szCs w:val="28"/>
              </w:rPr>
              <w:t xml:space="preserve"> элп Мм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F4AE5" w:rsidRPr="005442BD" w:rsidRDefault="002A6E1A" w:rsidP="002A6E1A">
            <w:pPr>
              <w:rPr>
                <w:sz w:val="28"/>
                <w:szCs w:val="28"/>
              </w:rPr>
            </w:pPr>
            <w:r w:rsidRPr="005442BD">
              <w:rPr>
                <w:sz w:val="28"/>
                <w:szCs w:val="28"/>
              </w:rPr>
              <w:t xml:space="preserve">Элп а,  аз а Мм довзийтар, дешнашкахь элп  М билгалдаккхар, дешдакъош дешар </w:t>
            </w:r>
          </w:p>
        </w:tc>
      </w:tr>
      <w:tr w:rsidR="005F4AE5" w:rsidRPr="005442BD" w:rsidTr="00AF47A2">
        <w:trPr>
          <w:gridAfter w:val="1"/>
          <w:wAfter w:w="3212" w:type="dxa"/>
          <w:cantSplit/>
          <w:trHeight w:val="558"/>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26</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2A6E1A" w:rsidP="00AF47A2">
            <w:pPr>
              <w:rPr>
                <w:sz w:val="28"/>
                <w:szCs w:val="28"/>
              </w:rPr>
            </w:pPr>
            <w:r>
              <w:rPr>
                <w:sz w:val="28"/>
                <w:szCs w:val="28"/>
              </w:rPr>
              <w:t>Мукъаза къора аз</w:t>
            </w:r>
            <w:r w:rsidRPr="00F9663A">
              <w:rPr>
                <w:sz w:val="28"/>
                <w:szCs w:val="28"/>
              </w:rPr>
              <w:t>[</w:t>
            </w:r>
            <w:r>
              <w:rPr>
                <w:sz w:val="28"/>
                <w:szCs w:val="28"/>
              </w:rPr>
              <w:t xml:space="preserve"> с</w:t>
            </w:r>
            <w:r w:rsidRPr="00F9663A">
              <w:rPr>
                <w:sz w:val="28"/>
                <w:szCs w:val="28"/>
              </w:rPr>
              <w:t>]</w:t>
            </w:r>
            <w:r>
              <w:rPr>
                <w:sz w:val="28"/>
                <w:szCs w:val="28"/>
              </w:rPr>
              <w:t xml:space="preserve"> </w:t>
            </w:r>
            <w:r w:rsidRPr="005442BD">
              <w:rPr>
                <w:sz w:val="28"/>
                <w:szCs w:val="28"/>
              </w:rPr>
              <w:t>, элп Сс</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2A6E1A" w:rsidP="00AF47A2">
            <w:pPr>
              <w:rPr>
                <w:sz w:val="28"/>
                <w:szCs w:val="28"/>
              </w:rPr>
            </w:pPr>
            <w:r w:rsidRPr="005442BD">
              <w:rPr>
                <w:sz w:val="28"/>
                <w:szCs w:val="28"/>
              </w:rPr>
              <w:t>Элп а,  аз а Сс довзийтар, дешнашкахь элп С билгалдаккхар, дешнаш дешдакъошкахь дешар</w:t>
            </w:r>
          </w:p>
        </w:tc>
      </w:tr>
      <w:tr w:rsidR="005F4AE5" w:rsidRPr="005442BD" w:rsidTr="00AF47A2">
        <w:trPr>
          <w:gridAfter w:val="1"/>
          <w:wAfter w:w="3212" w:type="dxa"/>
          <w:cantSplit/>
          <w:trHeight w:val="56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27</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E1A" w:rsidRDefault="002A6E1A" w:rsidP="00AF47A2">
            <w:pPr>
              <w:rPr>
                <w:sz w:val="28"/>
                <w:szCs w:val="28"/>
              </w:rPr>
            </w:pPr>
            <w:r w:rsidRPr="005442BD">
              <w:rPr>
                <w:sz w:val="28"/>
                <w:szCs w:val="28"/>
              </w:rPr>
              <w:t xml:space="preserve">Мукъаза </w:t>
            </w:r>
            <w:r>
              <w:rPr>
                <w:sz w:val="28"/>
                <w:szCs w:val="28"/>
              </w:rPr>
              <w:t xml:space="preserve">къора </w:t>
            </w:r>
            <w:r w:rsidRPr="005442BD">
              <w:rPr>
                <w:sz w:val="28"/>
                <w:szCs w:val="28"/>
              </w:rPr>
              <w:t>аз</w:t>
            </w:r>
            <w:r w:rsidRPr="00F9663A">
              <w:rPr>
                <w:sz w:val="28"/>
                <w:szCs w:val="28"/>
              </w:rPr>
              <w:t>[</w:t>
            </w:r>
            <w:r>
              <w:rPr>
                <w:sz w:val="28"/>
                <w:szCs w:val="28"/>
              </w:rPr>
              <w:t xml:space="preserve"> с </w:t>
            </w:r>
            <w:r w:rsidRPr="00F9663A">
              <w:rPr>
                <w:sz w:val="28"/>
                <w:szCs w:val="28"/>
              </w:rPr>
              <w:t>]</w:t>
            </w:r>
            <w:r w:rsidRPr="005442BD">
              <w:rPr>
                <w:sz w:val="28"/>
                <w:szCs w:val="28"/>
              </w:rPr>
              <w:t xml:space="preserve">, </w:t>
            </w:r>
          </w:p>
          <w:p w:rsidR="005F4AE5" w:rsidRPr="005442BD" w:rsidRDefault="002A6E1A" w:rsidP="00AF47A2">
            <w:pPr>
              <w:rPr>
                <w:sz w:val="28"/>
                <w:szCs w:val="28"/>
              </w:rPr>
            </w:pPr>
            <w:r w:rsidRPr="005442BD">
              <w:rPr>
                <w:sz w:val="28"/>
                <w:szCs w:val="28"/>
              </w:rPr>
              <w:t>элп Сс</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E1A" w:rsidRDefault="002A6E1A" w:rsidP="00AF47A2">
            <w:pPr>
              <w:rPr>
                <w:sz w:val="28"/>
                <w:szCs w:val="28"/>
              </w:rPr>
            </w:pPr>
            <w:r w:rsidRPr="005442BD">
              <w:rPr>
                <w:sz w:val="28"/>
                <w:szCs w:val="28"/>
              </w:rPr>
              <w:t xml:space="preserve">Элп а,  аз а Сс довзийтар, дешнашкахь элп С билгалдаккхар, </w:t>
            </w:r>
          </w:p>
          <w:p w:rsidR="005F4AE5" w:rsidRPr="005442BD" w:rsidRDefault="002A6E1A" w:rsidP="00AF47A2">
            <w:pPr>
              <w:rPr>
                <w:sz w:val="28"/>
                <w:szCs w:val="28"/>
              </w:rPr>
            </w:pPr>
            <w:r w:rsidRPr="005442BD">
              <w:rPr>
                <w:sz w:val="28"/>
                <w:szCs w:val="28"/>
              </w:rPr>
              <w:t>дешнаш дешдакъошкахь дешар</w:t>
            </w:r>
          </w:p>
        </w:tc>
      </w:tr>
      <w:tr w:rsidR="005F4AE5" w:rsidRPr="005442BD" w:rsidTr="00AF47A2">
        <w:trPr>
          <w:gridAfter w:val="1"/>
          <w:wAfter w:w="3212" w:type="dxa"/>
          <w:cantSplit/>
          <w:trHeight w:val="56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28</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b/>
                <w:sz w:val="28"/>
                <w:szCs w:val="28"/>
              </w:rPr>
            </w:pPr>
            <w:r w:rsidRPr="005442BD">
              <w:rPr>
                <w:sz w:val="28"/>
                <w:szCs w:val="28"/>
              </w:rPr>
              <w:t>Мукъаза</w:t>
            </w:r>
            <w:r w:rsidR="002A6E1A">
              <w:rPr>
                <w:sz w:val="28"/>
                <w:szCs w:val="28"/>
              </w:rPr>
              <w:t xml:space="preserve"> зевне аз </w:t>
            </w:r>
            <w:r w:rsidR="002A6E1A" w:rsidRPr="002A6E1A">
              <w:rPr>
                <w:sz w:val="28"/>
                <w:szCs w:val="28"/>
              </w:rPr>
              <w:t>[</w:t>
            </w:r>
            <w:r w:rsidR="002A6E1A">
              <w:rPr>
                <w:sz w:val="28"/>
                <w:szCs w:val="28"/>
              </w:rPr>
              <w:t>р</w:t>
            </w:r>
            <w:r w:rsidR="002A6E1A" w:rsidRPr="002A6E1A">
              <w:rPr>
                <w:sz w:val="28"/>
                <w:szCs w:val="28"/>
              </w:rPr>
              <w:t xml:space="preserve"> ]</w:t>
            </w:r>
            <w:r w:rsidRPr="005442BD">
              <w:rPr>
                <w:sz w:val="28"/>
                <w:szCs w:val="28"/>
              </w:rPr>
              <w:t>, элп Рр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Рр довзийтар, дешнашкахь элп Р билгалдаккхар, дешнаш дешдакъошкахь дешар</w:t>
            </w:r>
          </w:p>
        </w:tc>
      </w:tr>
      <w:tr w:rsidR="005F4AE5" w:rsidRPr="005442BD" w:rsidTr="00AF47A2">
        <w:trPr>
          <w:gridAfter w:val="1"/>
          <w:wAfter w:w="3212" w:type="dxa"/>
          <w:cantSplit/>
          <w:trHeight w:val="54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29</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1D7620">
              <w:rPr>
                <w:sz w:val="28"/>
                <w:szCs w:val="28"/>
              </w:rPr>
              <w:t xml:space="preserve">зевне аз </w:t>
            </w:r>
            <w:r w:rsidR="001D7620" w:rsidRPr="001D7620">
              <w:rPr>
                <w:sz w:val="28"/>
                <w:szCs w:val="28"/>
              </w:rPr>
              <w:t>[</w:t>
            </w:r>
            <w:r w:rsidR="001D7620">
              <w:rPr>
                <w:sz w:val="28"/>
                <w:szCs w:val="28"/>
              </w:rPr>
              <w:t>р</w:t>
            </w:r>
            <w:r w:rsidR="001D7620" w:rsidRPr="001D7620">
              <w:rPr>
                <w:sz w:val="28"/>
                <w:szCs w:val="28"/>
              </w:rPr>
              <w:t xml:space="preserve"> ]</w:t>
            </w:r>
            <w:r w:rsidRPr="005442BD">
              <w:rPr>
                <w:sz w:val="28"/>
                <w:szCs w:val="28"/>
              </w:rPr>
              <w:t>, элп Рр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Рр довзийтар, дешнашкахь элп Р билгалдаккхар, дешнаш дешдакъошкахь дешар</w:t>
            </w:r>
          </w:p>
        </w:tc>
      </w:tr>
      <w:tr w:rsidR="005F4AE5" w:rsidRPr="005442BD" w:rsidTr="00AF47A2">
        <w:trPr>
          <w:gridAfter w:val="1"/>
          <w:wAfter w:w="3212" w:type="dxa"/>
          <w:cantSplit/>
          <w:trHeight w:val="56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30</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Мукъаза</w:t>
            </w:r>
            <w:r w:rsidR="001D7620">
              <w:rPr>
                <w:sz w:val="28"/>
                <w:szCs w:val="28"/>
              </w:rPr>
              <w:t xml:space="preserve"> зевне аз</w:t>
            </w:r>
            <w:r w:rsidR="001D7620" w:rsidRPr="001D7620">
              <w:rPr>
                <w:sz w:val="28"/>
                <w:szCs w:val="28"/>
              </w:rPr>
              <w:t xml:space="preserve">[ </w:t>
            </w:r>
            <w:r w:rsidR="001D7620">
              <w:rPr>
                <w:sz w:val="28"/>
                <w:szCs w:val="28"/>
              </w:rPr>
              <w:t>р</w:t>
            </w:r>
            <w:r w:rsidR="001D7620" w:rsidRPr="001D7620">
              <w:rPr>
                <w:sz w:val="28"/>
                <w:szCs w:val="28"/>
              </w:rPr>
              <w:t>]</w:t>
            </w:r>
            <w:r w:rsidR="001D7620">
              <w:rPr>
                <w:sz w:val="28"/>
                <w:szCs w:val="28"/>
              </w:rPr>
              <w:t xml:space="preserve"> </w:t>
            </w:r>
            <w:r w:rsidRPr="005442BD">
              <w:rPr>
                <w:sz w:val="28"/>
                <w:szCs w:val="28"/>
              </w:rPr>
              <w:t>, элп Рр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Рр довзийтар, дешнашкахь элп Р билгалдаккхар, дешнаш дешдакъошкахь дешар</w:t>
            </w:r>
          </w:p>
        </w:tc>
      </w:tr>
      <w:tr w:rsidR="005F4AE5" w:rsidRPr="005442BD" w:rsidTr="00AF47A2">
        <w:trPr>
          <w:gridAfter w:val="1"/>
          <w:wAfter w:w="3212" w:type="dxa"/>
          <w:cantSplit/>
          <w:trHeight w:val="54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31-32</w:t>
            </w:r>
          </w:p>
        </w:tc>
        <w:tc>
          <w:tcPr>
            <w:tcW w:w="3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1D7620">
              <w:rPr>
                <w:sz w:val="28"/>
                <w:szCs w:val="28"/>
              </w:rPr>
              <w:t xml:space="preserve">къора аз </w:t>
            </w:r>
            <w:r w:rsidR="001D7620" w:rsidRPr="001D7620">
              <w:rPr>
                <w:sz w:val="28"/>
                <w:szCs w:val="28"/>
              </w:rPr>
              <w:t>[</w:t>
            </w:r>
            <w:r w:rsidR="001D7620">
              <w:rPr>
                <w:sz w:val="28"/>
                <w:szCs w:val="28"/>
              </w:rPr>
              <w:t>х</w:t>
            </w:r>
            <w:r w:rsidR="001D7620" w:rsidRPr="001D7620">
              <w:rPr>
                <w:sz w:val="28"/>
                <w:szCs w:val="28"/>
              </w:rPr>
              <w:t xml:space="preserve"> ]</w:t>
            </w:r>
            <w:r w:rsidRPr="005442BD">
              <w:rPr>
                <w:sz w:val="28"/>
                <w:szCs w:val="28"/>
              </w:rPr>
              <w:t>, элп Х х</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Хх довзийтар, дешнашкахь элп Х билгалдаккхар, дешнаш дешдакъошкахь дешар</w:t>
            </w:r>
          </w:p>
        </w:tc>
      </w:tr>
      <w:tr w:rsidR="005F4AE5" w:rsidRPr="005442BD" w:rsidTr="00AF47A2">
        <w:trPr>
          <w:cantSplit/>
          <w:trHeight w:val="545"/>
        </w:trPr>
        <w:tc>
          <w:tcPr>
            <w:tcW w:w="5103" w:type="dxa"/>
            <w:gridSpan w:val="5"/>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hideMark/>
          </w:tcPr>
          <w:p w:rsidR="005F4AE5" w:rsidRDefault="005F4AE5" w:rsidP="00AF47A2">
            <w:pPr>
              <w:ind w:left="113" w:right="113"/>
              <w:rPr>
                <w:b/>
                <w:sz w:val="28"/>
                <w:szCs w:val="28"/>
              </w:rPr>
            </w:pPr>
          </w:p>
          <w:p w:rsidR="005F4AE5" w:rsidRPr="005442BD" w:rsidRDefault="005F4AE5" w:rsidP="00AF47A2">
            <w:pPr>
              <w:ind w:right="113"/>
              <w:rPr>
                <w:sz w:val="28"/>
                <w:szCs w:val="28"/>
              </w:rPr>
            </w:pPr>
          </w:p>
        </w:tc>
        <w:tc>
          <w:tcPr>
            <w:tcW w:w="7655" w:type="dxa"/>
            <w:tcBorders>
              <w:top w:val="single" w:sz="4" w:space="0" w:color="000000" w:themeColor="text1"/>
              <w:left w:val="single" w:sz="4" w:space="0" w:color="auto"/>
              <w:bottom w:val="single" w:sz="4" w:space="0" w:color="000000" w:themeColor="text1"/>
              <w:right w:val="single" w:sz="4" w:space="0" w:color="auto"/>
            </w:tcBorders>
            <w:shd w:val="clear" w:color="auto" w:fill="auto"/>
          </w:tcPr>
          <w:p w:rsidR="005F4AE5" w:rsidRPr="005442BD" w:rsidRDefault="005F4AE5" w:rsidP="00AF47A2">
            <w:pPr>
              <w:ind w:left="350" w:right="113"/>
              <w:rPr>
                <w:b/>
                <w:sz w:val="28"/>
                <w:szCs w:val="28"/>
              </w:rPr>
            </w:pPr>
            <w:r w:rsidRPr="005442BD">
              <w:rPr>
                <w:b/>
                <w:sz w:val="28"/>
                <w:szCs w:val="28"/>
              </w:rPr>
              <w:t>3-г1а чийрик-18 с.</w:t>
            </w:r>
          </w:p>
          <w:p w:rsidR="005F4AE5" w:rsidRPr="005442BD" w:rsidRDefault="005F4AE5" w:rsidP="00AF47A2">
            <w:pPr>
              <w:ind w:right="113"/>
              <w:rPr>
                <w:sz w:val="28"/>
                <w:szCs w:val="28"/>
              </w:rPr>
            </w:pPr>
          </w:p>
        </w:tc>
        <w:tc>
          <w:tcPr>
            <w:tcW w:w="3212" w:type="dxa"/>
            <w:tcBorders>
              <w:top w:val="nil"/>
              <w:bottom w:val="nil"/>
            </w:tcBorders>
          </w:tcPr>
          <w:p w:rsidR="005F4AE5" w:rsidRPr="005442BD" w:rsidRDefault="005F4AE5" w:rsidP="00AF47A2">
            <w:pPr>
              <w:rPr>
                <w:sz w:val="28"/>
                <w:szCs w:val="28"/>
              </w:rPr>
            </w:pPr>
          </w:p>
        </w:tc>
      </w:tr>
      <w:tr w:rsidR="005F4AE5" w:rsidRPr="005442BD" w:rsidTr="00AF47A2">
        <w:trPr>
          <w:gridAfter w:val="1"/>
          <w:wAfter w:w="3212" w:type="dxa"/>
          <w:cantSplit/>
          <w:trHeight w:val="55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lastRenderedPageBreak/>
              <w:t>33</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1D7620">
              <w:rPr>
                <w:sz w:val="28"/>
                <w:szCs w:val="28"/>
              </w:rPr>
              <w:t>къора аз</w:t>
            </w:r>
            <w:r w:rsidR="001D7620" w:rsidRPr="001D7620">
              <w:rPr>
                <w:sz w:val="28"/>
                <w:szCs w:val="28"/>
              </w:rPr>
              <w:t>[</w:t>
            </w:r>
            <w:r w:rsidR="001D7620">
              <w:rPr>
                <w:sz w:val="28"/>
                <w:szCs w:val="28"/>
              </w:rPr>
              <w:t>х</w:t>
            </w:r>
            <w:r w:rsidR="001D7620" w:rsidRPr="001D7620">
              <w:rPr>
                <w:sz w:val="28"/>
                <w:szCs w:val="28"/>
              </w:rPr>
              <w:t xml:space="preserve"> ]</w:t>
            </w:r>
            <w:r w:rsidR="001D7620">
              <w:rPr>
                <w:sz w:val="28"/>
                <w:szCs w:val="28"/>
              </w:rPr>
              <w:t xml:space="preserve"> </w:t>
            </w:r>
            <w:r w:rsidRPr="005442BD">
              <w:rPr>
                <w:sz w:val="28"/>
                <w:szCs w:val="28"/>
              </w:rPr>
              <w:t xml:space="preserve">, элп Хх </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auto"/>
              <w:bottom w:val="single" w:sz="4" w:space="0" w:color="000000" w:themeColor="text1"/>
              <w:right w:val="single" w:sz="4" w:space="0" w:color="auto"/>
            </w:tcBorders>
            <w:hideMark/>
          </w:tcPr>
          <w:p w:rsidR="005F4AE5" w:rsidRPr="005442BD" w:rsidRDefault="005F4AE5" w:rsidP="00AF47A2">
            <w:pPr>
              <w:rPr>
                <w:sz w:val="28"/>
                <w:szCs w:val="28"/>
              </w:rPr>
            </w:pPr>
            <w:r w:rsidRPr="005442BD">
              <w:rPr>
                <w:sz w:val="28"/>
                <w:szCs w:val="28"/>
              </w:rPr>
              <w:t>Дешнаш дешдакъошкахь дешар</w:t>
            </w:r>
          </w:p>
        </w:tc>
      </w:tr>
      <w:tr w:rsidR="005F4AE5" w:rsidRPr="005442BD" w:rsidTr="00AF47A2">
        <w:trPr>
          <w:gridAfter w:val="1"/>
          <w:wAfter w:w="3212" w:type="dxa"/>
          <w:cantSplit/>
          <w:trHeight w:val="56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34</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1D7620" w:rsidP="00AF47A2">
            <w:pPr>
              <w:rPr>
                <w:b/>
                <w:sz w:val="28"/>
                <w:szCs w:val="28"/>
              </w:rPr>
            </w:pPr>
            <w:r>
              <w:rPr>
                <w:sz w:val="28"/>
                <w:szCs w:val="28"/>
              </w:rPr>
              <w:t>Мукъаза зевне аз</w:t>
            </w:r>
            <w:r w:rsidRPr="001D7620">
              <w:rPr>
                <w:sz w:val="28"/>
                <w:szCs w:val="28"/>
              </w:rPr>
              <w:t>[</w:t>
            </w:r>
            <w:r>
              <w:rPr>
                <w:sz w:val="28"/>
                <w:szCs w:val="28"/>
              </w:rPr>
              <w:t>б</w:t>
            </w:r>
            <w:r w:rsidRPr="001D7620">
              <w:rPr>
                <w:sz w:val="28"/>
                <w:szCs w:val="28"/>
              </w:rPr>
              <w:t xml:space="preserve"> ]</w:t>
            </w:r>
            <w:r>
              <w:rPr>
                <w:sz w:val="28"/>
                <w:szCs w:val="28"/>
              </w:rPr>
              <w:t xml:space="preserve"> </w:t>
            </w:r>
            <w:r w:rsidR="005F4AE5" w:rsidRPr="005442BD">
              <w:rPr>
                <w:sz w:val="28"/>
                <w:szCs w:val="28"/>
              </w:rPr>
              <w:t>, элп Бб</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Бб довзийтар, дешнашкахь элп Б билгалдаккхар, дешнаш,дешдакъош дешар</w:t>
            </w:r>
          </w:p>
        </w:tc>
      </w:tr>
      <w:tr w:rsidR="005F4AE5" w:rsidRPr="005442BD" w:rsidTr="00AF47A2">
        <w:trPr>
          <w:gridAfter w:val="1"/>
          <w:wAfter w:w="3212" w:type="dxa"/>
          <w:cantSplit/>
          <w:trHeight w:val="68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35</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1D7620">
              <w:rPr>
                <w:sz w:val="28"/>
                <w:szCs w:val="28"/>
              </w:rPr>
              <w:t xml:space="preserve">зевне аз </w:t>
            </w:r>
            <w:r w:rsidR="001D7620" w:rsidRPr="001D7620">
              <w:rPr>
                <w:sz w:val="28"/>
                <w:szCs w:val="28"/>
              </w:rPr>
              <w:t>[</w:t>
            </w:r>
            <w:r w:rsidR="001D7620">
              <w:rPr>
                <w:sz w:val="28"/>
                <w:szCs w:val="28"/>
              </w:rPr>
              <w:t>б</w:t>
            </w:r>
            <w:r w:rsidR="001D7620" w:rsidRPr="001D7620">
              <w:rPr>
                <w:sz w:val="28"/>
                <w:szCs w:val="28"/>
              </w:rPr>
              <w:t xml:space="preserve"> ]</w:t>
            </w:r>
            <w:r w:rsidRPr="005442BD">
              <w:rPr>
                <w:sz w:val="28"/>
                <w:szCs w:val="28"/>
              </w:rPr>
              <w:t>, элп Бб</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Бб довзийтар, дешнашкахь элп Б билгалдаккхар, дешнаш,дешдакъош дешар</w:t>
            </w:r>
          </w:p>
        </w:tc>
      </w:tr>
      <w:tr w:rsidR="005F4AE5" w:rsidRPr="005442BD" w:rsidTr="00AF47A2">
        <w:trPr>
          <w:gridAfter w:val="1"/>
          <w:wAfter w:w="3212" w:type="dxa"/>
          <w:cantSplit/>
          <w:trHeight w:val="68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36</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1D7620">
              <w:rPr>
                <w:sz w:val="28"/>
                <w:szCs w:val="28"/>
              </w:rPr>
              <w:t xml:space="preserve">зевне аз </w:t>
            </w:r>
            <w:r w:rsidR="001D7620" w:rsidRPr="001D7620">
              <w:rPr>
                <w:sz w:val="28"/>
                <w:szCs w:val="28"/>
              </w:rPr>
              <w:t xml:space="preserve">[ </w:t>
            </w:r>
            <w:r w:rsidR="001D7620">
              <w:rPr>
                <w:sz w:val="28"/>
                <w:szCs w:val="28"/>
              </w:rPr>
              <w:t>д</w:t>
            </w:r>
            <w:r w:rsidR="001D7620" w:rsidRPr="001D7620">
              <w:rPr>
                <w:sz w:val="28"/>
                <w:szCs w:val="28"/>
              </w:rPr>
              <w:t>]</w:t>
            </w:r>
            <w:r w:rsidRPr="005442BD">
              <w:rPr>
                <w:sz w:val="28"/>
                <w:szCs w:val="28"/>
              </w:rPr>
              <w:t>, элп Дд</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Дд довзийтар, дешнашкахь элп Д   билгалдаккхар, дешнаш,дешдакъош дешар</w:t>
            </w:r>
          </w:p>
        </w:tc>
      </w:tr>
      <w:tr w:rsidR="005F4AE5" w:rsidRPr="005442BD" w:rsidTr="00AF47A2">
        <w:trPr>
          <w:gridAfter w:val="1"/>
          <w:wAfter w:w="3212" w:type="dxa"/>
          <w:cantSplit/>
          <w:trHeight w:val="69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37</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1D7620">
              <w:rPr>
                <w:sz w:val="28"/>
                <w:szCs w:val="28"/>
              </w:rPr>
              <w:t>зевне аз</w:t>
            </w:r>
            <w:r w:rsidR="001D7620" w:rsidRPr="00085EA7">
              <w:rPr>
                <w:sz w:val="28"/>
                <w:szCs w:val="28"/>
              </w:rPr>
              <w:t>[</w:t>
            </w:r>
            <w:r w:rsidR="001D7620">
              <w:rPr>
                <w:sz w:val="28"/>
                <w:szCs w:val="28"/>
              </w:rPr>
              <w:t>д</w:t>
            </w:r>
            <w:r w:rsidR="001D7620" w:rsidRPr="00085EA7">
              <w:rPr>
                <w:sz w:val="28"/>
                <w:szCs w:val="28"/>
              </w:rPr>
              <w:t xml:space="preserve"> ]</w:t>
            </w:r>
            <w:r w:rsidR="001D7620">
              <w:rPr>
                <w:sz w:val="28"/>
                <w:szCs w:val="28"/>
              </w:rPr>
              <w:t xml:space="preserve"> </w:t>
            </w:r>
            <w:r w:rsidRPr="005442BD">
              <w:rPr>
                <w:sz w:val="28"/>
                <w:szCs w:val="28"/>
              </w:rPr>
              <w:t>, элп Дд</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Дд довзийтар, дешнашкахь элп Д билгалдаккхар, дешнаш,дешдакъош дешар</w:t>
            </w:r>
          </w:p>
        </w:tc>
      </w:tr>
      <w:tr w:rsidR="005F4AE5" w:rsidRPr="005442BD" w:rsidTr="00AF47A2">
        <w:trPr>
          <w:gridAfter w:val="1"/>
          <w:wAfter w:w="3212" w:type="dxa"/>
          <w:cantSplit/>
          <w:trHeight w:val="68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38</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0D79AF" w:rsidRDefault="000D79AF" w:rsidP="00AF47A2">
            <w:pPr>
              <w:rPr>
                <w:sz w:val="28"/>
                <w:szCs w:val="28"/>
              </w:rPr>
            </w:pPr>
            <w:r w:rsidRPr="000D79AF">
              <w:rPr>
                <w:sz w:val="28"/>
                <w:szCs w:val="28"/>
              </w:rPr>
              <w:t>Мукъа аьзнаш [й], [е], элп Ее</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Ее довзийтар, дешнашкахь элп Е билгалдаккхар, дешнаш,дешдакъош дешар</w:t>
            </w:r>
          </w:p>
        </w:tc>
      </w:tr>
      <w:tr w:rsidR="005F4AE5" w:rsidRPr="005442BD" w:rsidTr="00AF47A2">
        <w:trPr>
          <w:gridAfter w:val="1"/>
          <w:wAfter w:w="3212" w:type="dxa"/>
          <w:cantSplit/>
          <w:trHeight w:val="68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D5515" w:rsidRDefault="005F4AE5" w:rsidP="00AF47A2">
            <w:pPr>
              <w:jc w:val="center"/>
              <w:rPr>
                <w:color w:val="FF0000"/>
                <w:sz w:val="28"/>
                <w:szCs w:val="28"/>
              </w:rPr>
            </w:pPr>
            <w:r w:rsidRPr="005D5515">
              <w:rPr>
                <w:color w:val="FF0000"/>
                <w:sz w:val="28"/>
                <w:szCs w:val="28"/>
              </w:rPr>
              <w:t>39</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D5515" w:rsidRDefault="00085EA7" w:rsidP="000D79AF">
            <w:pPr>
              <w:rPr>
                <w:b/>
                <w:color w:val="FF0000"/>
                <w:sz w:val="28"/>
                <w:szCs w:val="28"/>
              </w:rPr>
            </w:pPr>
            <w:r w:rsidRPr="005D5515">
              <w:rPr>
                <w:color w:val="FF0000"/>
                <w:sz w:val="28"/>
                <w:szCs w:val="28"/>
              </w:rPr>
              <w:t>Мукъа а</w:t>
            </w:r>
            <w:r w:rsidR="000D79AF">
              <w:rPr>
                <w:color w:val="FF0000"/>
                <w:sz w:val="28"/>
                <w:szCs w:val="28"/>
              </w:rPr>
              <w:t>ь</w:t>
            </w:r>
            <w:r w:rsidRPr="005D5515">
              <w:rPr>
                <w:color w:val="FF0000"/>
                <w:sz w:val="28"/>
                <w:szCs w:val="28"/>
              </w:rPr>
              <w:t>з</w:t>
            </w:r>
            <w:r w:rsidR="000D79AF">
              <w:rPr>
                <w:color w:val="FF0000"/>
                <w:sz w:val="28"/>
                <w:szCs w:val="28"/>
              </w:rPr>
              <w:t xml:space="preserve">наш </w:t>
            </w:r>
            <w:r w:rsidRPr="005D5515">
              <w:rPr>
                <w:color w:val="FF0000"/>
                <w:sz w:val="28"/>
                <w:szCs w:val="28"/>
              </w:rPr>
              <w:t>[</w:t>
            </w:r>
            <w:r w:rsidR="000D79AF">
              <w:rPr>
                <w:color w:val="FF0000"/>
                <w:sz w:val="28"/>
                <w:szCs w:val="28"/>
              </w:rPr>
              <w:t>й</w:t>
            </w:r>
            <w:r w:rsidRPr="005D5515">
              <w:rPr>
                <w:color w:val="FF0000"/>
                <w:sz w:val="28"/>
                <w:szCs w:val="28"/>
              </w:rPr>
              <w:t>]</w:t>
            </w:r>
            <w:r w:rsidR="005F4AE5" w:rsidRPr="005D5515">
              <w:rPr>
                <w:color w:val="FF0000"/>
                <w:sz w:val="28"/>
                <w:szCs w:val="28"/>
              </w:rPr>
              <w:t>,</w:t>
            </w:r>
            <w:r w:rsidR="000D79AF" w:rsidRPr="005D5515">
              <w:rPr>
                <w:color w:val="FF0000"/>
                <w:sz w:val="28"/>
                <w:szCs w:val="28"/>
              </w:rPr>
              <w:t xml:space="preserve"> [е]</w:t>
            </w:r>
            <w:r w:rsidR="000D79AF">
              <w:rPr>
                <w:color w:val="FF0000"/>
                <w:sz w:val="28"/>
                <w:szCs w:val="28"/>
              </w:rPr>
              <w:t>,</w:t>
            </w:r>
            <w:r w:rsidR="005F4AE5" w:rsidRPr="005D5515">
              <w:rPr>
                <w:color w:val="FF0000"/>
                <w:sz w:val="28"/>
                <w:szCs w:val="28"/>
              </w:rPr>
              <w:t xml:space="preserve"> элп Ее</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Ее довзийтар, дешнашкахь элп Е билгалдаккхар, дешнаш,дешдакъош дешар</w:t>
            </w:r>
          </w:p>
        </w:tc>
      </w:tr>
      <w:tr w:rsidR="005F4AE5" w:rsidRPr="005442BD" w:rsidTr="00AF47A2">
        <w:trPr>
          <w:gridAfter w:val="1"/>
          <w:wAfter w:w="3212" w:type="dxa"/>
          <w:cantSplit/>
          <w:trHeight w:val="67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40</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0D79AF">
            <w:pPr>
              <w:rPr>
                <w:sz w:val="28"/>
                <w:szCs w:val="28"/>
              </w:rPr>
            </w:pPr>
            <w:r w:rsidRPr="005442BD">
              <w:rPr>
                <w:sz w:val="28"/>
                <w:szCs w:val="28"/>
              </w:rPr>
              <w:t xml:space="preserve">Мукъаза </w:t>
            </w:r>
            <w:r w:rsidR="000D79AF">
              <w:rPr>
                <w:sz w:val="28"/>
                <w:szCs w:val="28"/>
              </w:rPr>
              <w:t xml:space="preserve">зевне </w:t>
            </w:r>
            <w:r w:rsidRPr="005442BD">
              <w:rPr>
                <w:sz w:val="28"/>
                <w:szCs w:val="28"/>
              </w:rPr>
              <w:t>аз</w:t>
            </w:r>
            <w:r w:rsidR="000D79AF" w:rsidRPr="000D79AF">
              <w:rPr>
                <w:sz w:val="28"/>
                <w:szCs w:val="28"/>
              </w:rPr>
              <w:t>[н]</w:t>
            </w:r>
            <w:r w:rsidRPr="005442BD">
              <w:rPr>
                <w:sz w:val="28"/>
                <w:szCs w:val="28"/>
              </w:rPr>
              <w:t>, элп Нн</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Нн довзийтар, дешнашкахь элп Н билгалдаккхар, дешнаш,дешдакъош дешар</w:t>
            </w:r>
          </w:p>
        </w:tc>
      </w:tr>
      <w:tr w:rsidR="005F4AE5" w:rsidRPr="005442BD" w:rsidTr="00AF47A2">
        <w:trPr>
          <w:gridAfter w:val="1"/>
          <w:wAfter w:w="3212" w:type="dxa"/>
          <w:cantSplit/>
          <w:trHeight w:val="649"/>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41</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0D79AF" w:rsidP="00AF47A2">
            <w:pPr>
              <w:rPr>
                <w:sz w:val="28"/>
                <w:szCs w:val="28"/>
              </w:rPr>
            </w:pPr>
            <w:r w:rsidRPr="005442BD">
              <w:rPr>
                <w:sz w:val="28"/>
                <w:szCs w:val="28"/>
              </w:rPr>
              <w:t xml:space="preserve">Мукъаза </w:t>
            </w:r>
            <w:r>
              <w:rPr>
                <w:sz w:val="28"/>
                <w:szCs w:val="28"/>
              </w:rPr>
              <w:t xml:space="preserve">зевне </w:t>
            </w:r>
            <w:r w:rsidRPr="005442BD">
              <w:rPr>
                <w:sz w:val="28"/>
                <w:szCs w:val="28"/>
              </w:rPr>
              <w:t>аз</w:t>
            </w:r>
            <w:r w:rsidRPr="000D79AF">
              <w:rPr>
                <w:sz w:val="28"/>
                <w:szCs w:val="28"/>
              </w:rPr>
              <w:t>[н]</w:t>
            </w:r>
            <w:r w:rsidRPr="005442BD">
              <w:rPr>
                <w:sz w:val="28"/>
                <w:szCs w:val="28"/>
              </w:rPr>
              <w:t>, элп Нн</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Нн довзийтар, дешнашкахь элп Н билгалдаккхар, дешнаш,дешдакъош дешар</w:t>
            </w:r>
          </w:p>
        </w:tc>
      </w:tr>
      <w:tr w:rsidR="005F4AE5" w:rsidRPr="005442BD" w:rsidTr="00AF47A2">
        <w:trPr>
          <w:gridAfter w:val="1"/>
          <w:wAfter w:w="3212" w:type="dxa"/>
          <w:cantSplit/>
          <w:trHeight w:val="65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42-43</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0D79AF">
              <w:rPr>
                <w:sz w:val="28"/>
                <w:szCs w:val="28"/>
              </w:rPr>
              <w:t xml:space="preserve"> къора аз</w:t>
            </w:r>
            <w:r w:rsidR="000D79AF" w:rsidRPr="000D79AF">
              <w:rPr>
                <w:sz w:val="28"/>
                <w:szCs w:val="28"/>
              </w:rPr>
              <w:t>[</w:t>
            </w:r>
            <w:r w:rsidR="000D79AF">
              <w:rPr>
                <w:sz w:val="28"/>
                <w:szCs w:val="28"/>
              </w:rPr>
              <w:t xml:space="preserve"> т </w:t>
            </w:r>
            <w:r w:rsidR="000D79AF" w:rsidRPr="000D79AF">
              <w:rPr>
                <w:sz w:val="28"/>
                <w:szCs w:val="28"/>
              </w:rPr>
              <w:t>]</w:t>
            </w:r>
            <w:r w:rsidR="000D79AF">
              <w:rPr>
                <w:sz w:val="28"/>
                <w:szCs w:val="28"/>
              </w:rPr>
              <w:t xml:space="preserve"> </w:t>
            </w:r>
            <w:r w:rsidRPr="005442BD">
              <w:rPr>
                <w:sz w:val="28"/>
                <w:szCs w:val="28"/>
              </w:rPr>
              <w:t>, элп Тт</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w:t>
            </w:r>
          </w:p>
        </w:tc>
        <w:tc>
          <w:tcPr>
            <w:tcW w:w="765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Тт довзийтар, дешнашкахь элп Т билгалдаккхар, дешнаш,дешдакъош дешар</w:t>
            </w:r>
          </w:p>
        </w:tc>
      </w:tr>
      <w:tr w:rsidR="005F4AE5" w:rsidRPr="005442BD" w:rsidTr="00AF47A2">
        <w:trPr>
          <w:gridAfter w:val="1"/>
          <w:wAfter w:w="3212" w:type="dxa"/>
          <w:cantSplit/>
          <w:trHeight w:val="639"/>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44</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0D79AF">
            <w:pPr>
              <w:rPr>
                <w:b/>
                <w:sz w:val="28"/>
                <w:szCs w:val="28"/>
              </w:rPr>
            </w:pPr>
            <w:r w:rsidRPr="005442BD">
              <w:rPr>
                <w:sz w:val="28"/>
                <w:szCs w:val="28"/>
              </w:rPr>
              <w:t xml:space="preserve">Мукъаза </w:t>
            </w:r>
            <w:r w:rsidR="000D79AF">
              <w:rPr>
                <w:sz w:val="28"/>
                <w:szCs w:val="28"/>
              </w:rPr>
              <w:t xml:space="preserve">къора </w:t>
            </w:r>
            <w:r w:rsidRPr="005442BD">
              <w:rPr>
                <w:sz w:val="28"/>
                <w:szCs w:val="28"/>
              </w:rPr>
              <w:t>аз</w:t>
            </w:r>
            <w:r w:rsidR="000D79AF" w:rsidRPr="000D79AF">
              <w:rPr>
                <w:sz w:val="28"/>
                <w:szCs w:val="28"/>
              </w:rPr>
              <w:t>[</w:t>
            </w:r>
            <w:r w:rsidR="000D79AF">
              <w:rPr>
                <w:sz w:val="28"/>
                <w:szCs w:val="28"/>
              </w:rPr>
              <w:t xml:space="preserve">т </w:t>
            </w:r>
            <w:r w:rsidR="000D79AF" w:rsidRPr="000D79AF">
              <w:rPr>
                <w:sz w:val="28"/>
                <w:szCs w:val="28"/>
              </w:rPr>
              <w:t>]</w:t>
            </w:r>
            <w:r w:rsidRPr="005442BD">
              <w:rPr>
                <w:sz w:val="28"/>
                <w:szCs w:val="28"/>
              </w:rPr>
              <w:t>, элп Тт. Iамийна элпашца дешнаш дешар</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Элп а,  аз а Тт довзийтар, дешнашкахь элп т билгалдаккхар, дешнаш,дешдакъош дешар</w:t>
            </w:r>
          </w:p>
        </w:tc>
      </w:tr>
      <w:tr w:rsidR="005F4AE5" w:rsidRPr="005442BD" w:rsidTr="00AF47A2">
        <w:trPr>
          <w:gridAfter w:val="1"/>
          <w:wAfter w:w="3212" w:type="dxa"/>
          <w:cantSplit/>
          <w:trHeight w:val="62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45-46</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0D79AF">
              <w:rPr>
                <w:sz w:val="28"/>
                <w:szCs w:val="28"/>
              </w:rPr>
              <w:t xml:space="preserve">зевне аз </w:t>
            </w:r>
            <w:r w:rsidR="000D79AF" w:rsidRPr="000D79AF">
              <w:rPr>
                <w:sz w:val="28"/>
                <w:szCs w:val="28"/>
              </w:rPr>
              <w:t>[</w:t>
            </w:r>
            <w:r w:rsidR="000D79AF">
              <w:rPr>
                <w:sz w:val="28"/>
                <w:szCs w:val="28"/>
              </w:rPr>
              <w:t xml:space="preserve">в </w:t>
            </w:r>
            <w:r w:rsidR="000D79AF" w:rsidRPr="000D79AF">
              <w:rPr>
                <w:sz w:val="28"/>
                <w:szCs w:val="28"/>
              </w:rPr>
              <w:t>]</w:t>
            </w:r>
            <w:r w:rsidRPr="005442BD">
              <w:rPr>
                <w:sz w:val="28"/>
                <w:szCs w:val="28"/>
              </w:rPr>
              <w:t>, элп Вв</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2</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Default="005F4AE5" w:rsidP="00AF47A2">
            <w:pPr>
              <w:rPr>
                <w:sz w:val="28"/>
                <w:szCs w:val="28"/>
              </w:rPr>
            </w:pPr>
            <w:r w:rsidRPr="005442BD">
              <w:rPr>
                <w:sz w:val="28"/>
                <w:szCs w:val="28"/>
              </w:rPr>
              <w:t>Элп а,  аз а Вв довзийтар, дешнашкахь элп В билгалдаккхар, дешнаш,дешдакъош дешар</w:t>
            </w:r>
          </w:p>
          <w:p w:rsidR="00980DC7" w:rsidRPr="005442BD" w:rsidRDefault="00980DC7" w:rsidP="00AF47A2">
            <w:pPr>
              <w:rPr>
                <w:sz w:val="28"/>
                <w:szCs w:val="28"/>
              </w:rPr>
            </w:pPr>
          </w:p>
        </w:tc>
      </w:tr>
      <w:tr w:rsidR="005F4AE5" w:rsidRPr="005442BD" w:rsidTr="00AF47A2">
        <w:trPr>
          <w:gridAfter w:val="1"/>
          <w:wAfter w:w="3212" w:type="dxa"/>
          <w:cantSplit/>
          <w:trHeight w:val="930"/>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lastRenderedPageBreak/>
              <w:t>47</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 xml:space="preserve">Мукъаза </w:t>
            </w:r>
            <w:r w:rsidR="000D79AF">
              <w:rPr>
                <w:sz w:val="28"/>
                <w:szCs w:val="28"/>
              </w:rPr>
              <w:t xml:space="preserve">зевне аз </w:t>
            </w:r>
            <w:r w:rsidR="000D79AF" w:rsidRPr="000D79AF">
              <w:rPr>
                <w:sz w:val="28"/>
                <w:szCs w:val="28"/>
              </w:rPr>
              <w:t>[</w:t>
            </w:r>
            <w:r w:rsidR="000D79AF">
              <w:rPr>
                <w:sz w:val="28"/>
                <w:szCs w:val="28"/>
              </w:rPr>
              <w:t xml:space="preserve">в </w:t>
            </w:r>
            <w:r w:rsidR="000D79AF" w:rsidRPr="000D79AF">
              <w:rPr>
                <w:sz w:val="28"/>
                <w:szCs w:val="28"/>
              </w:rPr>
              <w:t>]</w:t>
            </w:r>
            <w:r w:rsidRPr="005442BD">
              <w:rPr>
                <w:sz w:val="28"/>
                <w:szCs w:val="28"/>
              </w:rPr>
              <w:t>, элп Вв</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p>
          <w:p w:rsidR="005F4AE5" w:rsidRPr="005442BD" w:rsidRDefault="005F4AE5" w:rsidP="00AF47A2">
            <w:pPr>
              <w:rPr>
                <w:sz w:val="28"/>
                <w:szCs w:val="28"/>
              </w:rPr>
            </w:pPr>
            <w:r w:rsidRPr="005442BD">
              <w:rPr>
                <w:sz w:val="28"/>
                <w:szCs w:val="28"/>
              </w:rPr>
              <w:t>Элп а,  аз а Вв довзийтар, дешнашкахь элп В билгалдаккхар, дешнаш,дешдакъош дешар</w:t>
            </w:r>
          </w:p>
        </w:tc>
      </w:tr>
      <w:tr w:rsidR="005F4AE5" w:rsidRPr="005442BD" w:rsidTr="00AF47A2">
        <w:trPr>
          <w:gridAfter w:val="1"/>
          <w:wAfter w:w="3212" w:type="dxa"/>
          <w:cantSplit/>
          <w:trHeight w:val="669"/>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C500E0" w:rsidP="00AF47A2">
            <w:pPr>
              <w:jc w:val="center"/>
              <w:rPr>
                <w:sz w:val="28"/>
                <w:szCs w:val="28"/>
              </w:rPr>
            </w:pPr>
            <w:r>
              <w:rPr>
                <w:sz w:val="28"/>
                <w:szCs w:val="28"/>
              </w:rPr>
              <w:t>48-50</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5F4AE5" w:rsidP="00AF47A2">
            <w:pPr>
              <w:rPr>
                <w:sz w:val="28"/>
                <w:szCs w:val="28"/>
              </w:rPr>
            </w:pPr>
            <w:r w:rsidRPr="005442BD">
              <w:rPr>
                <w:sz w:val="28"/>
                <w:szCs w:val="28"/>
              </w:rPr>
              <w:t>Мукъаза</w:t>
            </w:r>
            <w:r w:rsidR="000D79AF">
              <w:rPr>
                <w:sz w:val="28"/>
                <w:szCs w:val="28"/>
              </w:rPr>
              <w:t xml:space="preserve"> зевне аз</w:t>
            </w:r>
            <w:r w:rsidR="000D79AF" w:rsidRPr="000D79AF">
              <w:rPr>
                <w:sz w:val="28"/>
                <w:szCs w:val="28"/>
              </w:rPr>
              <w:t>[</w:t>
            </w:r>
            <w:r w:rsidR="000D79AF">
              <w:rPr>
                <w:sz w:val="28"/>
                <w:szCs w:val="28"/>
              </w:rPr>
              <w:t xml:space="preserve"> з</w:t>
            </w:r>
            <w:r w:rsidR="000D79AF" w:rsidRPr="000D79AF">
              <w:rPr>
                <w:sz w:val="28"/>
                <w:szCs w:val="28"/>
              </w:rPr>
              <w:t>]</w:t>
            </w:r>
            <w:r w:rsidR="000D79AF">
              <w:rPr>
                <w:sz w:val="28"/>
                <w:szCs w:val="28"/>
              </w:rPr>
              <w:t xml:space="preserve"> </w:t>
            </w:r>
            <w:r w:rsidRPr="005442BD">
              <w:rPr>
                <w:sz w:val="28"/>
                <w:szCs w:val="28"/>
              </w:rPr>
              <w:t>, элп Зз</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Pr="005442BD" w:rsidRDefault="00C500E0" w:rsidP="00AF47A2">
            <w:pPr>
              <w:jc w:val="center"/>
              <w:rPr>
                <w:sz w:val="28"/>
                <w:szCs w:val="28"/>
              </w:rPr>
            </w:pPr>
            <w:r>
              <w:rPr>
                <w:sz w:val="28"/>
                <w:szCs w:val="28"/>
              </w:rPr>
              <w:t>3</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4AE5" w:rsidRDefault="00651BDC" w:rsidP="00AF47A2">
            <w:pPr>
              <w:rPr>
                <w:sz w:val="28"/>
                <w:szCs w:val="28"/>
              </w:rPr>
            </w:pPr>
            <w:r>
              <w:rPr>
                <w:sz w:val="28"/>
                <w:szCs w:val="28"/>
              </w:rPr>
              <w:t xml:space="preserve">Элп а, </w:t>
            </w:r>
            <w:r w:rsidR="005F4AE5" w:rsidRPr="005442BD">
              <w:rPr>
                <w:sz w:val="28"/>
                <w:szCs w:val="28"/>
              </w:rPr>
              <w:t>аз а Зз довзийтар, дешнашкахь элп З билгалдаккхар, дешнаш,</w:t>
            </w:r>
            <w:r w:rsidR="008C1AF9">
              <w:rPr>
                <w:sz w:val="28"/>
                <w:szCs w:val="28"/>
              </w:rPr>
              <w:t xml:space="preserve"> </w:t>
            </w:r>
            <w:r w:rsidR="005F4AE5" w:rsidRPr="005442BD">
              <w:rPr>
                <w:sz w:val="28"/>
                <w:szCs w:val="28"/>
              </w:rPr>
              <w:t>дешдакъош дешар</w:t>
            </w:r>
          </w:p>
          <w:p w:rsidR="00980DC7" w:rsidRPr="005442BD" w:rsidRDefault="00980DC7" w:rsidP="00AF47A2">
            <w:pPr>
              <w:rPr>
                <w:sz w:val="28"/>
                <w:szCs w:val="28"/>
              </w:rPr>
            </w:pPr>
          </w:p>
        </w:tc>
      </w:tr>
      <w:tr w:rsidR="00C500E0" w:rsidRPr="005442BD" w:rsidTr="00E44E2B">
        <w:trPr>
          <w:gridAfter w:val="1"/>
          <w:wAfter w:w="3212" w:type="dxa"/>
          <w:cantSplit/>
          <w:trHeight w:val="669"/>
        </w:trPr>
        <w:tc>
          <w:tcPr>
            <w:tcW w:w="1275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Default="00C500E0" w:rsidP="00C500E0">
            <w:pPr>
              <w:jc w:val="center"/>
              <w:rPr>
                <w:sz w:val="28"/>
                <w:szCs w:val="28"/>
              </w:rPr>
            </w:pPr>
            <w:r w:rsidRPr="005442BD">
              <w:rPr>
                <w:b/>
                <w:sz w:val="28"/>
                <w:szCs w:val="28"/>
              </w:rPr>
              <w:t>4-г1а чийрик -16 с.</w:t>
            </w:r>
          </w:p>
        </w:tc>
      </w:tr>
      <w:tr w:rsidR="00C500E0" w:rsidRPr="005442BD" w:rsidTr="00AF47A2">
        <w:trPr>
          <w:gridAfter w:val="1"/>
          <w:wAfter w:w="3212" w:type="dxa"/>
          <w:cantSplit/>
          <w:trHeight w:val="64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51</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Мукъаза </w:t>
            </w:r>
            <w:r>
              <w:rPr>
                <w:sz w:val="28"/>
                <w:szCs w:val="28"/>
              </w:rPr>
              <w:t xml:space="preserve">зевне аз </w:t>
            </w:r>
            <w:r w:rsidRPr="000D79AF">
              <w:rPr>
                <w:sz w:val="28"/>
                <w:szCs w:val="28"/>
              </w:rPr>
              <w:t>[</w:t>
            </w:r>
            <w:r>
              <w:rPr>
                <w:sz w:val="28"/>
                <w:szCs w:val="28"/>
              </w:rPr>
              <w:t xml:space="preserve"> й</w:t>
            </w:r>
            <w:r w:rsidRPr="000D79AF">
              <w:rPr>
                <w:sz w:val="28"/>
                <w:szCs w:val="28"/>
              </w:rPr>
              <w:t>]</w:t>
            </w:r>
            <w:r w:rsidRPr="005442BD">
              <w:rPr>
                <w:sz w:val="28"/>
                <w:szCs w:val="28"/>
              </w:rPr>
              <w:t>, элп Йй</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auto"/>
              <w:bottom w:val="single" w:sz="4" w:space="0" w:color="000000" w:themeColor="text1"/>
              <w:right w:val="single" w:sz="4" w:space="0" w:color="auto"/>
            </w:tcBorders>
            <w:hideMark/>
          </w:tcPr>
          <w:p w:rsidR="00C500E0" w:rsidRPr="005442BD" w:rsidRDefault="00C500E0" w:rsidP="00C500E0">
            <w:pPr>
              <w:rPr>
                <w:sz w:val="28"/>
                <w:szCs w:val="28"/>
              </w:rPr>
            </w:pPr>
            <w:r w:rsidRPr="005442BD">
              <w:rPr>
                <w:sz w:val="28"/>
                <w:szCs w:val="28"/>
              </w:rPr>
              <w:t>Элп а,  аз а Йй довзийтар, дешнашкахь элп Й билгалдаккхар, дешнаш,дешдакъош дешар</w:t>
            </w:r>
          </w:p>
        </w:tc>
      </w:tr>
      <w:tr w:rsidR="00C500E0" w:rsidRPr="005442BD" w:rsidTr="00C500E0">
        <w:trPr>
          <w:gridAfter w:val="1"/>
          <w:wAfter w:w="3212" w:type="dxa"/>
          <w:cantSplit/>
          <w:trHeight w:val="772"/>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52</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Мукъаза </w:t>
            </w:r>
            <w:r>
              <w:rPr>
                <w:sz w:val="28"/>
                <w:szCs w:val="28"/>
              </w:rPr>
              <w:t xml:space="preserve">зевне аз </w:t>
            </w:r>
            <w:r w:rsidRPr="000D79AF">
              <w:rPr>
                <w:sz w:val="28"/>
                <w:szCs w:val="28"/>
              </w:rPr>
              <w:t>[</w:t>
            </w:r>
            <w:r>
              <w:rPr>
                <w:sz w:val="28"/>
                <w:szCs w:val="28"/>
              </w:rPr>
              <w:t xml:space="preserve">й </w:t>
            </w:r>
            <w:r w:rsidRPr="000D79AF">
              <w:rPr>
                <w:sz w:val="28"/>
                <w:szCs w:val="28"/>
              </w:rPr>
              <w:t>]</w:t>
            </w:r>
            <w:r>
              <w:rPr>
                <w:sz w:val="28"/>
                <w:szCs w:val="28"/>
              </w:rPr>
              <w:t xml:space="preserve"> </w:t>
            </w:r>
            <w:r w:rsidRPr="005442BD">
              <w:rPr>
                <w:sz w:val="28"/>
                <w:szCs w:val="28"/>
              </w:rPr>
              <w:t>, элп Йй. Iамийна элпашца дешнаш дешар</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Йй довзийтар, дешнашкахь элп Й билгалдаккхар, дешнаш,дешдакъош дешар</w:t>
            </w:r>
          </w:p>
        </w:tc>
      </w:tr>
      <w:tr w:rsidR="00C500E0" w:rsidRPr="005442BD" w:rsidTr="00C500E0">
        <w:trPr>
          <w:gridAfter w:val="1"/>
          <w:wAfter w:w="3212" w:type="dxa"/>
          <w:cantSplit/>
          <w:trHeight w:val="59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53-54</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b/>
                <w:sz w:val="28"/>
                <w:szCs w:val="28"/>
              </w:rPr>
            </w:pPr>
            <w:r w:rsidRPr="005442BD">
              <w:rPr>
                <w:sz w:val="28"/>
                <w:szCs w:val="28"/>
              </w:rPr>
              <w:t xml:space="preserve">Мукъаза </w:t>
            </w:r>
            <w:r>
              <w:rPr>
                <w:sz w:val="28"/>
                <w:szCs w:val="28"/>
              </w:rPr>
              <w:t xml:space="preserve">къора аз </w:t>
            </w:r>
            <w:r w:rsidRPr="000D79AF">
              <w:rPr>
                <w:sz w:val="28"/>
                <w:szCs w:val="28"/>
              </w:rPr>
              <w:t>[</w:t>
            </w:r>
            <w:r>
              <w:rPr>
                <w:sz w:val="28"/>
                <w:szCs w:val="28"/>
              </w:rPr>
              <w:t xml:space="preserve">к </w:t>
            </w:r>
            <w:r w:rsidRPr="000D79AF">
              <w:rPr>
                <w:sz w:val="28"/>
                <w:szCs w:val="28"/>
              </w:rPr>
              <w:t>]</w:t>
            </w:r>
            <w:r w:rsidRPr="005442BD">
              <w:rPr>
                <w:sz w:val="28"/>
                <w:szCs w:val="28"/>
              </w:rPr>
              <w:t>, элп Кк</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Кк довзийтар, дешнашкахь элп К билгалдаккхар, дешнаш,дешдакъош дешар</w:t>
            </w:r>
          </w:p>
        </w:tc>
      </w:tr>
      <w:tr w:rsidR="00C500E0" w:rsidRPr="005442BD" w:rsidTr="00C500E0">
        <w:trPr>
          <w:gridAfter w:val="1"/>
          <w:wAfter w:w="3212" w:type="dxa"/>
          <w:cantSplit/>
          <w:trHeight w:val="68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55</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Мукъаза </w:t>
            </w:r>
            <w:r>
              <w:rPr>
                <w:sz w:val="28"/>
                <w:szCs w:val="28"/>
              </w:rPr>
              <w:t>къора аз</w:t>
            </w:r>
            <w:r w:rsidRPr="000D79AF">
              <w:rPr>
                <w:sz w:val="28"/>
                <w:szCs w:val="28"/>
              </w:rPr>
              <w:t>[</w:t>
            </w:r>
            <w:r>
              <w:rPr>
                <w:sz w:val="28"/>
                <w:szCs w:val="28"/>
              </w:rPr>
              <w:t xml:space="preserve"> к</w:t>
            </w:r>
            <w:r w:rsidRPr="000D79AF">
              <w:rPr>
                <w:sz w:val="28"/>
                <w:szCs w:val="28"/>
              </w:rPr>
              <w:t>]</w:t>
            </w:r>
            <w:r>
              <w:rPr>
                <w:sz w:val="28"/>
                <w:szCs w:val="28"/>
              </w:rPr>
              <w:t xml:space="preserve"> </w:t>
            </w:r>
            <w:r w:rsidRPr="005442BD">
              <w:rPr>
                <w:sz w:val="28"/>
                <w:szCs w:val="28"/>
              </w:rPr>
              <w:t>, элп Кк. Iамийна элпашца дешнаш дешар</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2</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Кк довзийтар, дешнашкахь элп К билгалдаккхар, дешнаш,дешдакъош дешар</w:t>
            </w:r>
          </w:p>
        </w:tc>
      </w:tr>
      <w:tr w:rsidR="00C500E0" w:rsidRPr="005442BD" w:rsidTr="00C500E0">
        <w:trPr>
          <w:gridAfter w:val="1"/>
          <w:wAfter w:w="3212" w:type="dxa"/>
          <w:cantSplit/>
          <w:trHeight w:val="694"/>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56-57</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b/>
                <w:sz w:val="28"/>
                <w:szCs w:val="28"/>
              </w:rPr>
            </w:pPr>
            <w:r w:rsidRPr="005442BD">
              <w:rPr>
                <w:sz w:val="28"/>
                <w:szCs w:val="28"/>
              </w:rPr>
              <w:t xml:space="preserve">Мукъаза </w:t>
            </w:r>
            <w:r>
              <w:rPr>
                <w:sz w:val="28"/>
                <w:szCs w:val="28"/>
              </w:rPr>
              <w:t>къора аз</w:t>
            </w:r>
            <w:r w:rsidRPr="000D79AF">
              <w:rPr>
                <w:sz w:val="28"/>
                <w:szCs w:val="28"/>
              </w:rPr>
              <w:t>[</w:t>
            </w:r>
            <w:r>
              <w:rPr>
                <w:sz w:val="28"/>
                <w:szCs w:val="28"/>
              </w:rPr>
              <w:t xml:space="preserve"> п</w:t>
            </w:r>
            <w:r w:rsidRPr="000D79AF">
              <w:rPr>
                <w:sz w:val="28"/>
                <w:szCs w:val="28"/>
              </w:rPr>
              <w:t>]</w:t>
            </w:r>
            <w:r>
              <w:rPr>
                <w:sz w:val="28"/>
                <w:szCs w:val="28"/>
              </w:rPr>
              <w:t xml:space="preserve"> </w:t>
            </w:r>
            <w:r w:rsidRPr="005442BD">
              <w:rPr>
                <w:sz w:val="28"/>
                <w:szCs w:val="28"/>
              </w:rPr>
              <w:t>, элп Пп</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Пп довзийтар, дешнашкахь элп П билгалдаккхар, дешнаш,дешдакъош дешар</w:t>
            </w:r>
          </w:p>
        </w:tc>
      </w:tr>
      <w:tr w:rsidR="00C500E0" w:rsidRPr="005442BD" w:rsidTr="00C500E0">
        <w:trPr>
          <w:gridAfter w:val="1"/>
          <w:wAfter w:w="3212" w:type="dxa"/>
          <w:cantSplit/>
          <w:trHeight w:val="68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58</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Мукъаза </w:t>
            </w:r>
            <w:r>
              <w:rPr>
                <w:sz w:val="28"/>
                <w:szCs w:val="28"/>
              </w:rPr>
              <w:t>къора аз</w:t>
            </w:r>
            <w:r w:rsidRPr="000D79AF">
              <w:rPr>
                <w:sz w:val="28"/>
                <w:szCs w:val="28"/>
              </w:rPr>
              <w:t>[</w:t>
            </w:r>
            <w:r>
              <w:rPr>
                <w:sz w:val="28"/>
                <w:szCs w:val="28"/>
              </w:rPr>
              <w:t xml:space="preserve">п </w:t>
            </w:r>
            <w:r w:rsidRPr="000D79AF">
              <w:rPr>
                <w:sz w:val="28"/>
                <w:szCs w:val="28"/>
              </w:rPr>
              <w:t>]</w:t>
            </w:r>
            <w:r>
              <w:rPr>
                <w:sz w:val="28"/>
                <w:szCs w:val="28"/>
              </w:rPr>
              <w:t xml:space="preserve"> </w:t>
            </w:r>
            <w:r w:rsidRPr="005442BD">
              <w:rPr>
                <w:sz w:val="28"/>
                <w:szCs w:val="28"/>
              </w:rPr>
              <w:t>, элп Пп</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2</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Пп довзийтар, дешнашкахь элп П билгалдаккхар, дешнаш,дешдакъош дешар</w:t>
            </w:r>
          </w:p>
        </w:tc>
      </w:tr>
      <w:tr w:rsidR="00C500E0" w:rsidRPr="005442BD" w:rsidTr="00C500E0">
        <w:trPr>
          <w:gridAfter w:val="1"/>
          <w:wAfter w:w="3212" w:type="dxa"/>
          <w:cantSplit/>
          <w:trHeight w:val="68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59</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Pr>
                <w:sz w:val="28"/>
                <w:szCs w:val="28"/>
              </w:rPr>
              <w:t>Мукъа аз</w:t>
            </w:r>
            <w:r w:rsidRPr="000D79AF">
              <w:rPr>
                <w:sz w:val="28"/>
                <w:szCs w:val="28"/>
              </w:rPr>
              <w:t>[</w:t>
            </w:r>
            <w:r>
              <w:rPr>
                <w:sz w:val="28"/>
                <w:szCs w:val="28"/>
              </w:rPr>
              <w:t xml:space="preserve">э </w:t>
            </w:r>
            <w:r w:rsidRPr="000D79AF">
              <w:rPr>
                <w:sz w:val="28"/>
                <w:szCs w:val="28"/>
              </w:rPr>
              <w:t>]</w:t>
            </w:r>
            <w:r>
              <w:rPr>
                <w:sz w:val="28"/>
                <w:szCs w:val="28"/>
              </w:rPr>
              <w:t xml:space="preserve"> </w:t>
            </w:r>
            <w:r w:rsidRPr="005442BD">
              <w:rPr>
                <w:sz w:val="28"/>
                <w:szCs w:val="28"/>
              </w:rPr>
              <w:t>, элп Ээ</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Ээ довзийтар, дешнашкахь элп Э билгалдаккхар, дешнаш,дешдакъош дешар</w:t>
            </w:r>
          </w:p>
        </w:tc>
      </w:tr>
      <w:tr w:rsidR="00C500E0" w:rsidRPr="005442BD" w:rsidTr="00C500E0">
        <w:trPr>
          <w:gridAfter w:val="1"/>
          <w:wAfter w:w="3212" w:type="dxa"/>
          <w:cantSplit/>
          <w:trHeight w:val="67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60</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Pr>
                <w:sz w:val="28"/>
                <w:szCs w:val="28"/>
              </w:rPr>
              <w:t xml:space="preserve">Мукъа аз </w:t>
            </w:r>
            <w:r w:rsidRPr="000D79AF">
              <w:rPr>
                <w:sz w:val="28"/>
                <w:szCs w:val="28"/>
              </w:rPr>
              <w:t>[</w:t>
            </w:r>
            <w:r>
              <w:rPr>
                <w:sz w:val="28"/>
                <w:szCs w:val="28"/>
              </w:rPr>
              <w:t xml:space="preserve">э </w:t>
            </w:r>
            <w:r w:rsidRPr="000D79AF">
              <w:rPr>
                <w:sz w:val="28"/>
                <w:szCs w:val="28"/>
              </w:rPr>
              <w:t>]</w:t>
            </w:r>
            <w:r w:rsidRPr="005442BD">
              <w:rPr>
                <w:sz w:val="28"/>
                <w:szCs w:val="28"/>
              </w:rPr>
              <w:t>, элп Ээ</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C500E0" w:rsidRPr="005442BD" w:rsidRDefault="00C500E0" w:rsidP="00C500E0">
            <w:pPr>
              <w:rPr>
                <w:sz w:val="28"/>
                <w:szCs w:val="28"/>
              </w:rPr>
            </w:pPr>
            <w:r w:rsidRPr="005442BD">
              <w:rPr>
                <w:sz w:val="28"/>
                <w:szCs w:val="28"/>
              </w:rPr>
              <w:t>Элп а,  аз а Ээ довзийтар, дешнашкахь элп Э билгалдаккхар, дешнаш,дешдакъош дешар</w:t>
            </w:r>
          </w:p>
        </w:tc>
      </w:tr>
      <w:tr w:rsidR="00C500E0" w:rsidRPr="005442BD" w:rsidTr="00C500E0">
        <w:trPr>
          <w:gridAfter w:val="1"/>
          <w:wAfter w:w="3212" w:type="dxa"/>
          <w:cantSplit/>
          <w:trHeight w:val="66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61</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Мукъаза </w:t>
            </w:r>
            <w:r>
              <w:rPr>
                <w:sz w:val="28"/>
                <w:szCs w:val="28"/>
              </w:rPr>
              <w:t xml:space="preserve">къора аз </w:t>
            </w:r>
            <w:r w:rsidRPr="000D79AF">
              <w:rPr>
                <w:sz w:val="28"/>
                <w:szCs w:val="28"/>
              </w:rPr>
              <w:t>[</w:t>
            </w:r>
            <w:r>
              <w:rPr>
                <w:sz w:val="28"/>
                <w:szCs w:val="28"/>
              </w:rPr>
              <w:t xml:space="preserve"> ш</w:t>
            </w:r>
            <w:r w:rsidRPr="000D79AF">
              <w:rPr>
                <w:sz w:val="28"/>
                <w:szCs w:val="28"/>
              </w:rPr>
              <w:t>]</w:t>
            </w:r>
            <w:r w:rsidRPr="005442BD">
              <w:rPr>
                <w:sz w:val="28"/>
                <w:szCs w:val="28"/>
              </w:rPr>
              <w:t>, элп Шш</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Шш довзийтар, дешнашкахь элп Ш билгалдаккхар, дешнаш,дешдакъош дешар</w:t>
            </w:r>
          </w:p>
        </w:tc>
      </w:tr>
      <w:tr w:rsidR="00C500E0" w:rsidRPr="005442BD" w:rsidTr="00C500E0">
        <w:trPr>
          <w:gridAfter w:val="1"/>
          <w:wAfter w:w="3212" w:type="dxa"/>
          <w:cantSplit/>
          <w:trHeight w:val="69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lastRenderedPageBreak/>
              <w:t>62</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b/>
                <w:i/>
                <w:sz w:val="28"/>
                <w:szCs w:val="28"/>
              </w:rPr>
            </w:pPr>
            <w:r w:rsidRPr="005442BD">
              <w:rPr>
                <w:sz w:val="28"/>
                <w:szCs w:val="28"/>
              </w:rPr>
              <w:t xml:space="preserve">Мукъаза </w:t>
            </w:r>
            <w:r>
              <w:rPr>
                <w:sz w:val="28"/>
                <w:szCs w:val="28"/>
              </w:rPr>
              <w:t xml:space="preserve">къора аз </w:t>
            </w:r>
            <w:r w:rsidRPr="000D79AF">
              <w:rPr>
                <w:sz w:val="28"/>
                <w:szCs w:val="28"/>
              </w:rPr>
              <w:t>[</w:t>
            </w:r>
            <w:r>
              <w:rPr>
                <w:sz w:val="28"/>
                <w:szCs w:val="28"/>
              </w:rPr>
              <w:t xml:space="preserve">ш </w:t>
            </w:r>
            <w:r w:rsidRPr="000D79AF">
              <w:rPr>
                <w:sz w:val="28"/>
                <w:szCs w:val="28"/>
              </w:rPr>
              <w:t>]</w:t>
            </w:r>
            <w:r w:rsidRPr="005442BD">
              <w:rPr>
                <w:sz w:val="28"/>
                <w:szCs w:val="28"/>
              </w:rPr>
              <w:t>, элп Шш</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Шш довзийтар, дешнашкахь элп Ш билгалдаккхар, дешнаш,дешдакъош дешар</w:t>
            </w:r>
          </w:p>
        </w:tc>
      </w:tr>
      <w:tr w:rsidR="00C500E0" w:rsidRPr="005442BD" w:rsidTr="00C500E0">
        <w:trPr>
          <w:gridAfter w:val="1"/>
          <w:wAfter w:w="3212" w:type="dxa"/>
          <w:cantSplit/>
          <w:trHeight w:val="54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63</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Мукъаза </w:t>
            </w:r>
            <w:r>
              <w:rPr>
                <w:sz w:val="28"/>
                <w:szCs w:val="28"/>
              </w:rPr>
              <w:t xml:space="preserve">къора аз </w:t>
            </w:r>
            <w:r w:rsidRPr="000D79AF">
              <w:rPr>
                <w:sz w:val="28"/>
                <w:szCs w:val="28"/>
              </w:rPr>
              <w:t>[</w:t>
            </w:r>
            <w:r>
              <w:rPr>
                <w:sz w:val="28"/>
                <w:szCs w:val="28"/>
              </w:rPr>
              <w:t xml:space="preserve"> ш</w:t>
            </w:r>
            <w:r w:rsidRPr="000D79AF">
              <w:rPr>
                <w:sz w:val="28"/>
                <w:szCs w:val="28"/>
              </w:rPr>
              <w:t>]</w:t>
            </w:r>
            <w:r w:rsidRPr="005442BD">
              <w:rPr>
                <w:sz w:val="28"/>
                <w:szCs w:val="28"/>
              </w:rPr>
              <w:t>, элп Шш</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Шш довзийтар, дешнашкахь элп Ш билгалдаккхар, дешнаш,дешдакъош дешар</w:t>
            </w:r>
          </w:p>
        </w:tc>
      </w:tr>
      <w:tr w:rsidR="00C500E0" w:rsidRPr="005442BD" w:rsidTr="00C500E0">
        <w:trPr>
          <w:gridAfter w:val="1"/>
          <w:wAfter w:w="3212" w:type="dxa"/>
          <w:cantSplit/>
          <w:trHeight w:val="68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64</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 Мукъаза </w:t>
            </w:r>
            <w:r>
              <w:rPr>
                <w:sz w:val="28"/>
                <w:szCs w:val="28"/>
              </w:rPr>
              <w:t>къора аз</w:t>
            </w:r>
            <w:r w:rsidRPr="000D79AF">
              <w:rPr>
                <w:sz w:val="28"/>
                <w:szCs w:val="28"/>
              </w:rPr>
              <w:t>[</w:t>
            </w:r>
            <w:r>
              <w:rPr>
                <w:sz w:val="28"/>
                <w:szCs w:val="28"/>
              </w:rPr>
              <w:t xml:space="preserve">ц </w:t>
            </w:r>
            <w:r w:rsidRPr="000D79AF">
              <w:rPr>
                <w:sz w:val="28"/>
                <w:szCs w:val="28"/>
              </w:rPr>
              <w:t>]</w:t>
            </w:r>
            <w:r>
              <w:rPr>
                <w:sz w:val="28"/>
                <w:szCs w:val="28"/>
              </w:rPr>
              <w:t xml:space="preserve"> </w:t>
            </w:r>
            <w:r w:rsidRPr="005442BD">
              <w:rPr>
                <w:sz w:val="28"/>
                <w:szCs w:val="28"/>
              </w:rPr>
              <w:t>, элп Цц</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Цц довзийтар, дешнашкахь элп Ц билгалдаккхар, дешнаш,дешдакъош дешар</w:t>
            </w:r>
          </w:p>
        </w:tc>
      </w:tr>
      <w:tr w:rsidR="00C500E0" w:rsidRPr="005442BD" w:rsidTr="00C500E0">
        <w:trPr>
          <w:gridAfter w:val="1"/>
          <w:wAfter w:w="3212" w:type="dxa"/>
          <w:cantSplit/>
          <w:trHeight w:val="53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65</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 xml:space="preserve">Мукъаза </w:t>
            </w:r>
            <w:r>
              <w:rPr>
                <w:sz w:val="28"/>
                <w:szCs w:val="28"/>
              </w:rPr>
              <w:t>къора аз</w:t>
            </w:r>
            <w:r w:rsidRPr="000D79AF">
              <w:rPr>
                <w:sz w:val="28"/>
                <w:szCs w:val="28"/>
              </w:rPr>
              <w:t>[</w:t>
            </w:r>
            <w:r>
              <w:rPr>
                <w:sz w:val="28"/>
                <w:szCs w:val="28"/>
              </w:rPr>
              <w:t xml:space="preserve"> ц</w:t>
            </w:r>
            <w:r w:rsidRPr="000D79AF">
              <w:rPr>
                <w:sz w:val="28"/>
                <w:szCs w:val="28"/>
              </w:rPr>
              <w:t>]</w:t>
            </w:r>
            <w:r>
              <w:rPr>
                <w:sz w:val="28"/>
                <w:szCs w:val="28"/>
              </w:rPr>
              <w:t xml:space="preserve"> </w:t>
            </w:r>
            <w:r w:rsidRPr="005442BD">
              <w:rPr>
                <w:sz w:val="28"/>
                <w:szCs w:val="28"/>
              </w:rPr>
              <w:t>, элп Цц, дешнаш, предложенеш ешар</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Элп а,  аз а Цц довзийтар, дешнашкахь элп Ц билгалдаккхар, дешнаш,дешдакъош дешар</w:t>
            </w:r>
          </w:p>
        </w:tc>
      </w:tr>
      <w:tr w:rsidR="00C500E0" w:rsidRPr="005442BD" w:rsidTr="00C500E0">
        <w:trPr>
          <w:gridAfter w:val="1"/>
          <w:wAfter w:w="3212" w:type="dxa"/>
          <w:cantSplit/>
          <w:trHeight w:val="649"/>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sidRPr="005442BD">
              <w:rPr>
                <w:sz w:val="28"/>
                <w:szCs w:val="28"/>
              </w:rPr>
              <w:t>66</w:t>
            </w: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1амийнарг карладаккхар,</w:t>
            </w:r>
            <w:r>
              <w:rPr>
                <w:sz w:val="28"/>
                <w:szCs w:val="28"/>
              </w:rPr>
              <w:t xml:space="preserve"> </w:t>
            </w:r>
            <w:r w:rsidRPr="005442BD">
              <w:rPr>
                <w:sz w:val="28"/>
                <w:szCs w:val="28"/>
              </w:rPr>
              <w:t>т1еч1аг1дар</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r w:rsidRPr="005442BD">
              <w:rPr>
                <w:sz w:val="28"/>
                <w:szCs w:val="28"/>
              </w:rPr>
              <w:t>1</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r w:rsidRPr="005442BD">
              <w:rPr>
                <w:sz w:val="28"/>
                <w:szCs w:val="28"/>
              </w:rPr>
              <w:t>1амийнарг карладаккхар,</w:t>
            </w:r>
            <w:r>
              <w:rPr>
                <w:sz w:val="28"/>
                <w:szCs w:val="28"/>
              </w:rPr>
              <w:t xml:space="preserve"> </w:t>
            </w:r>
            <w:r w:rsidRPr="005442BD">
              <w:rPr>
                <w:sz w:val="28"/>
                <w:szCs w:val="28"/>
              </w:rPr>
              <w:t>т1еч1аг1дар</w:t>
            </w:r>
          </w:p>
        </w:tc>
      </w:tr>
      <w:tr w:rsidR="00C500E0" w:rsidRPr="005442BD" w:rsidTr="00C500E0">
        <w:trPr>
          <w:gridAfter w:val="1"/>
          <w:wAfter w:w="3212" w:type="dxa"/>
          <w:cantSplit/>
          <w:trHeight w:val="27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Default="00C500E0" w:rsidP="00C500E0">
            <w:pPr>
              <w:rPr>
                <w:sz w:val="28"/>
                <w:szCs w:val="28"/>
              </w:rPr>
            </w:pPr>
            <w:r>
              <w:rPr>
                <w:sz w:val="28"/>
                <w:szCs w:val="28"/>
              </w:rPr>
              <w:t xml:space="preserve">Дерриге </w:t>
            </w:r>
          </w:p>
          <w:p w:rsidR="00C500E0" w:rsidRDefault="00C500E0" w:rsidP="00C500E0">
            <w:pPr>
              <w:rPr>
                <w:sz w:val="28"/>
                <w:szCs w:val="28"/>
              </w:rPr>
            </w:pPr>
          </w:p>
          <w:p w:rsidR="00C500E0" w:rsidRPr="005442BD" w:rsidRDefault="00C500E0" w:rsidP="00C500E0">
            <w:pP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r>
              <w:rPr>
                <w:sz w:val="28"/>
                <w:szCs w:val="28"/>
              </w:rPr>
              <w:t>66</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rPr>
                <w:sz w:val="28"/>
                <w:szCs w:val="28"/>
              </w:rPr>
            </w:pPr>
          </w:p>
        </w:tc>
      </w:tr>
      <w:tr w:rsidR="00C500E0" w:rsidRPr="005442BD" w:rsidTr="00C500E0">
        <w:trPr>
          <w:gridAfter w:val="1"/>
          <w:wAfter w:w="3212" w:type="dxa"/>
          <w:cantSplit/>
          <w:trHeight w:val="27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jc w:val="center"/>
              <w:rPr>
                <w:sz w:val="28"/>
                <w:szCs w:val="28"/>
              </w:rPr>
            </w:pPr>
          </w:p>
        </w:tc>
        <w:tc>
          <w:tcPr>
            <w:tcW w:w="3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E0" w:rsidRPr="005442BD" w:rsidRDefault="00C500E0" w:rsidP="00C500E0">
            <w:pPr>
              <w:jc w:val="center"/>
              <w:rPr>
                <w:sz w:val="28"/>
                <w:szCs w:val="28"/>
              </w:rPr>
            </w:pP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E0" w:rsidRPr="005442BD" w:rsidRDefault="00C500E0" w:rsidP="00C500E0">
            <w:pPr>
              <w:rPr>
                <w:sz w:val="28"/>
                <w:szCs w:val="28"/>
              </w:rPr>
            </w:pPr>
          </w:p>
        </w:tc>
      </w:tr>
    </w:tbl>
    <w:p w:rsidR="005F4AE5" w:rsidRPr="005442BD" w:rsidRDefault="005F4AE5" w:rsidP="005442BD">
      <w:pPr>
        <w:pStyle w:val="af2"/>
        <w:tabs>
          <w:tab w:val="num" w:pos="709"/>
        </w:tabs>
        <w:jc w:val="both"/>
        <w:rPr>
          <w:sz w:val="28"/>
          <w:szCs w:val="28"/>
        </w:rPr>
      </w:pPr>
    </w:p>
    <w:p w:rsidR="00980DC7" w:rsidRDefault="00980DC7" w:rsidP="005442BD">
      <w:pPr>
        <w:pStyle w:val="910"/>
        <w:keepNext/>
        <w:keepLines/>
        <w:shd w:val="clear" w:color="auto" w:fill="auto"/>
        <w:tabs>
          <w:tab w:val="num" w:pos="709"/>
        </w:tabs>
        <w:spacing w:before="0" w:after="180" w:line="240" w:lineRule="auto"/>
        <w:jc w:val="both"/>
        <w:rPr>
          <w:rStyle w:val="92"/>
          <w:b/>
          <w:sz w:val="28"/>
          <w:szCs w:val="28"/>
        </w:rPr>
      </w:pPr>
      <w:bookmarkStart w:id="29" w:name="bookmark56"/>
    </w:p>
    <w:p w:rsidR="00980DC7" w:rsidRDefault="00980DC7" w:rsidP="005442BD">
      <w:pPr>
        <w:pStyle w:val="910"/>
        <w:keepNext/>
        <w:keepLines/>
        <w:shd w:val="clear" w:color="auto" w:fill="auto"/>
        <w:tabs>
          <w:tab w:val="num" w:pos="709"/>
        </w:tabs>
        <w:spacing w:before="0" w:after="180" w:line="240" w:lineRule="auto"/>
        <w:jc w:val="both"/>
        <w:rPr>
          <w:rStyle w:val="92"/>
          <w:b/>
          <w:sz w:val="28"/>
          <w:szCs w:val="28"/>
        </w:rPr>
      </w:pPr>
    </w:p>
    <w:p w:rsidR="007B48A0" w:rsidRPr="005442BD" w:rsidRDefault="00980DC7" w:rsidP="005442BD">
      <w:pPr>
        <w:pStyle w:val="910"/>
        <w:keepNext/>
        <w:keepLines/>
        <w:shd w:val="clear" w:color="auto" w:fill="auto"/>
        <w:tabs>
          <w:tab w:val="num" w:pos="709"/>
        </w:tabs>
        <w:spacing w:before="0" w:after="180" w:line="240" w:lineRule="auto"/>
        <w:jc w:val="both"/>
        <w:rPr>
          <w:b w:val="0"/>
          <w:sz w:val="28"/>
          <w:szCs w:val="28"/>
        </w:rPr>
      </w:pPr>
      <w:r>
        <w:rPr>
          <w:rStyle w:val="92"/>
          <w:b/>
          <w:sz w:val="28"/>
          <w:szCs w:val="28"/>
        </w:rPr>
        <w:tab/>
      </w:r>
      <w:r w:rsidR="007B48A0" w:rsidRPr="005442BD">
        <w:rPr>
          <w:rStyle w:val="92"/>
          <w:b/>
          <w:sz w:val="28"/>
          <w:szCs w:val="28"/>
        </w:rPr>
        <w:t>Дешаран предметана материально-технически кхачояран хьокъехь хьехамаш</w:t>
      </w:r>
      <w:bookmarkEnd w:id="29"/>
    </w:p>
    <w:p w:rsidR="007B48A0" w:rsidRPr="005442BD" w:rsidRDefault="007B48A0" w:rsidP="005442BD">
      <w:pPr>
        <w:pStyle w:val="a0"/>
        <w:tabs>
          <w:tab w:val="num" w:pos="709"/>
        </w:tabs>
        <w:ind w:firstLine="689"/>
        <w:jc w:val="both"/>
        <w:rPr>
          <w:rFonts w:cs="Times New Roman"/>
          <w:sz w:val="28"/>
          <w:szCs w:val="28"/>
        </w:rPr>
      </w:pPr>
      <w:r w:rsidRPr="005442BD">
        <w:rPr>
          <w:rFonts w:cs="Times New Roman"/>
          <w:sz w:val="28"/>
          <w:szCs w:val="28"/>
        </w:rPr>
        <w:t>Дешаран г1уллакхана оьшучу г1ирсашна юкъахь ца хилча йиш йоцурш: тоъъал программи юкъа яхана исбаьхьаллин</w:t>
      </w:r>
    </w:p>
    <w:p w:rsidR="007B48A0" w:rsidRPr="005442BD" w:rsidRDefault="007B48A0" w:rsidP="005442BD">
      <w:pPr>
        <w:pStyle w:val="a0"/>
        <w:tabs>
          <w:tab w:val="num" w:pos="709"/>
        </w:tabs>
        <w:jc w:val="both"/>
        <w:rPr>
          <w:rFonts w:cs="Times New Roman"/>
          <w:sz w:val="28"/>
          <w:szCs w:val="28"/>
        </w:rPr>
      </w:pPr>
      <w:r w:rsidRPr="005442BD">
        <w:rPr>
          <w:rFonts w:cs="Times New Roman"/>
          <w:sz w:val="28"/>
          <w:szCs w:val="28"/>
        </w:rPr>
        <w:t>произведенеш а, авторски программаш а.</w:t>
      </w:r>
    </w:p>
    <w:p w:rsidR="007B48A0" w:rsidRPr="005442BD" w:rsidRDefault="007B48A0" w:rsidP="005442BD">
      <w:pPr>
        <w:pStyle w:val="a0"/>
        <w:tabs>
          <w:tab w:val="num" w:pos="709"/>
        </w:tabs>
        <w:ind w:right="20" w:firstLine="689"/>
        <w:jc w:val="both"/>
        <w:rPr>
          <w:rFonts w:cs="Times New Roman"/>
          <w:sz w:val="28"/>
          <w:szCs w:val="28"/>
        </w:rPr>
      </w:pPr>
      <w:r w:rsidRPr="005442BD">
        <w:rPr>
          <w:rFonts w:cs="Times New Roman"/>
          <w:sz w:val="28"/>
          <w:szCs w:val="28"/>
        </w:rPr>
        <w:t xml:space="preserve">Библиотекин фондехь хила деза «Литературни ешар» предметехула долу нормативни документаш; авторски программаш», дешаран, 1илманан министерствос магийнчу учебникийн список, хьехархочунна лерина методически </w:t>
      </w:r>
      <w:r w:rsidRPr="005442BD">
        <w:rPr>
          <w:rFonts w:cs="Times New Roman"/>
          <w:sz w:val="28"/>
          <w:szCs w:val="28"/>
        </w:rPr>
        <w:lastRenderedPageBreak/>
        <w:t>пособеш, х1ора дешархочунна лерина т1едахкарш т1ехь долу карточкаш, справочно-энциклопедически литература и д1. кх. а.</w:t>
      </w:r>
    </w:p>
    <w:p w:rsidR="007B48A0" w:rsidRPr="005442BD" w:rsidRDefault="007B48A0" w:rsidP="005442BD">
      <w:pPr>
        <w:pStyle w:val="a0"/>
        <w:tabs>
          <w:tab w:val="num" w:pos="709"/>
        </w:tabs>
        <w:ind w:right="20" w:firstLine="689"/>
        <w:jc w:val="both"/>
        <w:rPr>
          <w:rFonts w:cs="Times New Roman"/>
          <w:sz w:val="28"/>
          <w:szCs w:val="28"/>
        </w:rPr>
      </w:pPr>
      <w:r w:rsidRPr="005442BD">
        <w:rPr>
          <w:rFonts w:cs="Times New Roman"/>
          <w:sz w:val="28"/>
          <w:szCs w:val="28"/>
        </w:rPr>
        <w:t>Дешаран г1уллакхана кхачоярна таханлерчу дийнан лехамашкахь доьхург электронни библиотекаш хилар, шена чохь массо а тайпана информационно-справочни материал а йолуш. Тайп-тайпана гайтаман г1ирсех пайда эцаро таро лур ю дешаран г1уллакхан эвсаралла лакхаяккха. Литературин кабинета чохь зорбанан декъера материал хилла ца 1аш, электронни а, кехат т1ехь йолу а демонстрационна аьзнийн экранни пособеш, гайтаман технически г1ирсаш а хила беза, дешархойн хаарш лакхадаха аьтто беш болу.</w:t>
      </w:r>
    </w:p>
    <w:p w:rsidR="007B48A0" w:rsidRPr="00980DC7" w:rsidRDefault="007B48A0" w:rsidP="00980DC7">
      <w:pPr>
        <w:pStyle w:val="a0"/>
        <w:tabs>
          <w:tab w:val="num" w:pos="709"/>
        </w:tabs>
        <w:ind w:right="20" w:firstLine="689"/>
        <w:jc w:val="both"/>
        <w:rPr>
          <w:rFonts w:cs="Times New Roman"/>
          <w:sz w:val="28"/>
          <w:szCs w:val="28"/>
        </w:rPr>
      </w:pPr>
      <w:r w:rsidRPr="005442BD">
        <w:rPr>
          <w:rFonts w:cs="Times New Roman"/>
          <w:sz w:val="28"/>
          <w:szCs w:val="28"/>
        </w:rPr>
        <w:t>Х1ара лехамаш хийца а, т1ебуза а йиш ю, шайн таронашка хьаьжжина.</w:t>
      </w:r>
    </w:p>
    <w:p w:rsidR="007B48A0" w:rsidRPr="005442BD" w:rsidRDefault="007B48A0" w:rsidP="005442BD">
      <w:pPr>
        <w:pStyle w:val="a0"/>
        <w:tabs>
          <w:tab w:val="num" w:pos="709"/>
        </w:tabs>
        <w:ind w:hanging="20"/>
        <w:jc w:val="both"/>
        <w:rPr>
          <w:rFonts w:cs="Times New Roman"/>
          <w:b/>
          <w:i/>
          <w:sz w:val="28"/>
          <w:szCs w:val="28"/>
        </w:rPr>
      </w:pPr>
      <w:r w:rsidRPr="005442BD">
        <w:rPr>
          <w:rFonts w:cs="Times New Roman"/>
          <w:b/>
          <w:i/>
          <w:sz w:val="28"/>
          <w:szCs w:val="28"/>
        </w:rPr>
        <w:t>Литературин кабинетан технически г1ирсаш:</w:t>
      </w:r>
    </w:p>
    <w:p w:rsidR="007B48A0" w:rsidRPr="005442BD" w:rsidRDefault="007B48A0" w:rsidP="005442BD">
      <w:pPr>
        <w:pStyle w:val="af2"/>
        <w:tabs>
          <w:tab w:val="num" w:pos="709"/>
        </w:tabs>
        <w:jc w:val="both"/>
        <w:rPr>
          <w:sz w:val="28"/>
          <w:szCs w:val="28"/>
        </w:rPr>
      </w:pPr>
      <w:r w:rsidRPr="005442BD">
        <w:rPr>
          <w:sz w:val="28"/>
          <w:szCs w:val="28"/>
        </w:rPr>
        <w:t>Мультимедийни компьютер.</w:t>
      </w:r>
    </w:p>
    <w:p w:rsidR="007B48A0" w:rsidRPr="005442BD" w:rsidRDefault="007B48A0" w:rsidP="005442BD">
      <w:pPr>
        <w:pStyle w:val="af2"/>
        <w:tabs>
          <w:tab w:val="num" w:pos="709"/>
        </w:tabs>
        <w:jc w:val="both"/>
        <w:rPr>
          <w:sz w:val="28"/>
          <w:szCs w:val="28"/>
        </w:rPr>
      </w:pPr>
      <w:r w:rsidRPr="005442BD">
        <w:rPr>
          <w:sz w:val="28"/>
          <w:szCs w:val="28"/>
        </w:rPr>
        <w:t>Мультимедиапроектор.</w:t>
      </w:r>
    </w:p>
    <w:p w:rsidR="007B48A0" w:rsidRPr="005442BD" w:rsidRDefault="007B48A0" w:rsidP="005442BD">
      <w:pPr>
        <w:pStyle w:val="af2"/>
        <w:tabs>
          <w:tab w:val="num" w:pos="709"/>
        </w:tabs>
        <w:jc w:val="both"/>
        <w:rPr>
          <w:sz w:val="28"/>
          <w:szCs w:val="28"/>
        </w:rPr>
      </w:pPr>
      <w:r w:rsidRPr="005442BD">
        <w:rPr>
          <w:sz w:val="28"/>
          <w:szCs w:val="28"/>
        </w:rPr>
        <w:t>Интерактивни у</w:t>
      </w:r>
      <w:r w:rsidR="00573ED1" w:rsidRPr="005442BD">
        <w:rPr>
          <w:sz w:val="28"/>
          <w:szCs w:val="28"/>
        </w:rPr>
        <w:t>.</w:t>
      </w:r>
    </w:p>
    <w:p w:rsidR="007B48A0" w:rsidRPr="005442BD" w:rsidRDefault="007B48A0" w:rsidP="005442BD">
      <w:pPr>
        <w:pStyle w:val="af2"/>
        <w:tabs>
          <w:tab w:val="num" w:pos="709"/>
        </w:tabs>
        <w:jc w:val="both"/>
        <w:rPr>
          <w:sz w:val="28"/>
          <w:szCs w:val="28"/>
        </w:rPr>
      </w:pPr>
      <w:r w:rsidRPr="005442BD">
        <w:rPr>
          <w:sz w:val="28"/>
          <w:szCs w:val="28"/>
        </w:rPr>
        <w:t>Лазерни принтер.</w:t>
      </w:r>
    </w:p>
    <w:p w:rsidR="007B48A0" w:rsidRPr="005442BD" w:rsidRDefault="007B48A0" w:rsidP="005442BD">
      <w:pPr>
        <w:pStyle w:val="af2"/>
        <w:tabs>
          <w:tab w:val="num" w:pos="709"/>
        </w:tabs>
        <w:jc w:val="both"/>
        <w:rPr>
          <w:sz w:val="28"/>
          <w:szCs w:val="28"/>
        </w:rPr>
      </w:pPr>
      <w:r w:rsidRPr="005442BD">
        <w:rPr>
          <w:sz w:val="28"/>
          <w:szCs w:val="28"/>
        </w:rPr>
        <w:t>Экран</w:t>
      </w:r>
      <w:r w:rsidR="00573ED1" w:rsidRPr="005442BD">
        <w:rPr>
          <w:sz w:val="28"/>
          <w:szCs w:val="28"/>
        </w:rPr>
        <w:t>.</w:t>
      </w:r>
    </w:p>
    <w:p w:rsidR="005442BD" w:rsidRPr="005442BD" w:rsidRDefault="007B48A0" w:rsidP="005442BD">
      <w:pPr>
        <w:pStyle w:val="af2"/>
        <w:tabs>
          <w:tab w:val="num" w:pos="709"/>
        </w:tabs>
        <w:jc w:val="both"/>
        <w:rPr>
          <w:sz w:val="28"/>
          <w:szCs w:val="28"/>
        </w:rPr>
      </w:pPr>
      <w:r w:rsidRPr="005442BD">
        <w:rPr>
          <w:sz w:val="28"/>
          <w:szCs w:val="28"/>
        </w:rPr>
        <w:t>Аудиоцентр (аудиодискех пайда эца таро луш йолу).</w:t>
      </w:r>
    </w:p>
    <w:p w:rsidR="00061831" w:rsidRPr="005442BD" w:rsidRDefault="00061831" w:rsidP="005442BD">
      <w:pPr>
        <w:pStyle w:val="aa"/>
        <w:jc w:val="center"/>
        <w:rPr>
          <w:rFonts w:cs="Times New Roman"/>
          <w:b/>
          <w:sz w:val="28"/>
          <w:szCs w:val="28"/>
        </w:rPr>
      </w:pPr>
    </w:p>
    <w:p w:rsidR="00061831" w:rsidRPr="005442BD" w:rsidRDefault="00061831" w:rsidP="005442BD">
      <w:pPr>
        <w:pStyle w:val="aa"/>
        <w:jc w:val="center"/>
        <w:rPr>
          <w:rFonts w:cs="Times New Roman"/>
          <w:b/>
          <w:sz w:val="28"/>
          <w:szCs w:val="28"/>
        </w:rPr>
      </w:pPr>
    </w:p>
    <w:p w:rsidR="00061831" w:rsidRPr="005442BD" w:rsidRDefault="00061831" w:rsidP="005442BD">
      <w:pPr>
        <w:pStyle w:val="aa"/>
        <w:jc w:val="center"/>
        <w:rPr>
          <w:rFonts w:cs="Times New Roman"/>
          <w:b/>
          <w:sz w:val="28"/>
          <w:szCs w:val="28"/>
        </w:rPr>
      </w:pPr>
    </w:p>
    <w:p w:rsidR="00061831" w:rsidRPr="005442BD" w:rsidRDefault="00061831" w:rsidP="005442BD">
      <w:pPr>
        <w:pStyle w:val="aa"/>
        <w:jc w:val="center"/>
        <w:rPr>
          <w:rFonts w:cs="Times New Roman"/>
          <w:b/>
          <w:sz w:val="28"/>
          <w:szCs w:val="28"/>
        </w:rPr>
      </w:pPr>
    </w:p>
    <w:p w:rsidR="00061831" w:rsidRPr="005442BD" w:rsidRDefault="00061831"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BB6E90" w:rsidRPr="005442BD" w:rsidRDefault="00BB6E90" w:rsidP="005442BD">
      <w:pPr>
        <w:pStyle w:val="aa"/>
        <w:jc w:val="center"/>
        <w:rPr>
          <w:rFonts w:cs="Times New Roman"/>
          <w:b/>
          <w:sz w:val="28"/>
          <w:szCs w:val="28"/>
        </w:rPr>
      </w:pPr>
    </w:p>
    <w:p w:rsidR="00F64491" w:rsidRPr="005442BD" w:rsidRDefault="00F64491" w:rsidP="005442BD">
      <w:pPr>
        <w:tabs>
          <w:tab w:val="left" w:pos="709"/>
        </w:tabs>
        <w:jc w:val="both"/>
        <w:rPr>
          <w:sz w:val="28"/>
          <w:szCs w:val="28"/>
        </w:rPr>
      </w:pPr>
    </w:p>
    <w:sectPr w:rsidR="00F64491" w:rsidRPr="005442BD" w:rsidSect="00B97010">
      <w:footerReference w:type="default" r:id="rId9"/>
      <w:type w:val="continuous"/>
      <w:pgSz w:w="16838" w:h="11906" w:orient="landscape"/>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226" w:rsidRDefault="00CD7226" w:rsidP="008727C3">
      <w:r>
        <w:separator/>
      </w:r>
    </w:p>
  </w:endnote>
  <w:endnote w:type="continuationSeparator" w:id="0">
    <w:p w:rsidR="00CD7226" w:rsidRDefault="00CD7226" w:rsidP="0087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7A2" w:rsidRDefault="00AF47A2">
    <w:pPr>
      <w:pStyle w:val="afff3"/>
      <w:jc w:val="right"/>
    </w:pPr>
  </w:p>
  <w:p w:rsidR="00AF47A2" w:rsidRDefault="00AF47A2">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25852"/>
      <w:docPartObj>
        <w:docPartGallery w:val="Page Numbers (Bottom of Page)"/>
        <w:docPartUnique/>
      </w:docPartObj>
    </w:sdtPr>
    <w:sdtEndPr/>
    <w:sdtContent>
      <w:p w:rsidR="00AF47A2" w:rsidRDefault="00AF47A2">
        <w:pPr>
          <w:pStyle w:val="afff3"/>
          <w:jc w:val="right"/>
        </w:pPr>
        <w:r>
          <w:rPr>
            <w:noProof/>
          </w:rPr>
          <w:fldChar w:fldCharType="begin"/>
        </w:r>
        <w:r>
          <w:rPr>
            <w:noProof/>
          </w:rPr>
          <w:instrText xml:space="preserve"> PAGE   \* MERGEFORMAT </w:instrText>
        </w:r>
        <w:r>
          <w:rPr>
            <w:noProof/>
          </w:rPr>
          <w:fldChar w:fldCharType="separate"/>
        </w:r>
        <w:r w:rsidR="008411CC">
          <w:rPr>
            <w:noProof/>
          </w:rPr>
          <w:t>5</w:t>
        </w:r>
        <w:r>
          <w:rPr>
            <w:noProof/>
          </w:rPr>
          <w:fldChar w:fldCharType="end"/>
        </w:r>
      </w:p>
    </w:sdtContent>
  </w:sdt>
  <w:p w:rsidR="00AF47A2" w:rsidRDefault="00AF47A2">
    <w:pPr>
      <w:pStyle w:val="af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226" w:rsidRDefault="00CD7226" w:rsidP="008727C3">
      <w:r>
        <w:separator/>
      </w:r>
    </w:p>
  </w:footnote>
  <w:footnote w:type="continuationSeparator" w:id="0">
    <w:p w:rsidR="00CD7226" w:rsidRDefault="00CD7226" w:rsidP="00872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1260"/>
        </w:tabs>
        <w:ind w:left="1260" w:hanging="360"/>
      </w:pPr>
      <w:rPr>
        <w:rFonts w:ascii="Times New Roman" w:hAnsi="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Times New Roman" w:hAnsi="Times New Roman"/>
      </w:rPr>
    </w:lvl>
  </w:abstractNum>
  <w:abstractNum w:abstractNumId="2"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4" w15:restartNumberingAfterBreak="0">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A"/>
    <w:multiLevelType w:val="singleLevel"/>
    <w:tmpl w:val="0000000A"/>
    <w:name w:val="WW8Num10"/>
    <w:lvl w:ilvl="0">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D"/>
    <w:multiLevelType w:val="singleLevel"/>
    <w:tmpl w:val="0000000D"/>
    <w:name w:val="WW8Num13"/>
    <w:lvl w:ilvl="0">
      <w:numFmt w:val="bullet"/>
      <w:lvlText w:val="•"/>
      <w:lvlJc w:val="left"/>
      <w:pPr>
        <w:tabs>
          <w:tab w:val="num" w:pos="720"/>
        </w:tabs>
        <w:ind w:left="720" w:hanging="360"/>
      </w:pPr>
      <w:rPr>
        <w:rFonts w:ascii="Times New Roman" w:hAnsi="Times New Roman"/>
      </w:rPr>
    </w:lvl>
  </w:abstractNum>
  <w:abstractNum w:abstractNumId="9" w15:restartNumberingAfterBreak="0">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12" w15:restartNumberingAfterBreak="0">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7" w15:restartNumberingAfterBreak="0">
    <w:nsid w:val="005F660E"/>
    <w:multiLevelType w:val="multilevel"/>
    <w:tmpl w:val="D922AA9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8" w15:restartNumberingAfterBreak="0">
    <w:nsid w:val="01AC4130"/>
    <w:multiLevelType w:val="hybridMultilevel"/>
    <w:tmpl w:val="31B8B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2B5197E"/>
    <w:multiLevelType w:val="hybridMultilevel"/>
    <w:tmpl w:val="55307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1" w15:restartNumberingAfterBreak="0">
    <w:nsid w:val="060D52FE"/>
    <w:multiLevelType w:val="hybridMultilevel"/>
    <w:tmpl w:val="B42A4A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6546490"/>
    <w:multiLevelType w:val="hybridMultilevel"/>
    <w:tmpl w:val="5C8CD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85019FA"/>
    <w:multiLevelType w:val="hybridMultilevel"/>
    <w:tmpl w:val="9B96597A"/>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08914644"/>
    <w:multiLevelType w:val="hybridMultilevel"/>
    <w:tmpl w:val="A386F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9FB0C8B"/>
    <w:multiLevelType w:val="hybridMultilevel"/>
    <w:tmpl w:val="2A36C652"/>
    <w:lvl w:ilvl="0" w:tplc="835E2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106628"/>
    <w:multiLevelType w:val="multilevel"/>
    <w:tmpl w:val="A62A1D1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7" w15:restartNumberingAfterBreak="0">
    <w:nsid w:val="0CC818FC"/>
    <w:multiLevelType w:val="hybridMultilevel"/>
    <w:tmpl w:val="82E0721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8" w15:restartNumberingAfterBreak="0">
    <w:nsid w:val="0D437195"/>
    <w:multiLevelType w:val="hybridMultilevel"/>
    <w:tmpl w:val="85AEC9C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0EEA5BB4"/>
    <w:multiLevelType w:val="hybridMultilevel"/>
    <w:tmpl w:val="A19C6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0F457A9A"/>
    <w:multiLevelType w:val="hybridMultilevel"/>
    <w:tmpl w:val="955C993A"/>
    <w:lvl w:ilvl="0" w:tplc="04190001">
      <w:start w:val="1"/>
      <w:numFmt w:val="bullet"/>
      <w:lvlText w:val=""/>
      <w:lvlJc w:val="left"/>
      <w:pPr>
        <w:ind w:left="23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02B75A9"/>
    <w:multiLevelType w:val="hybridMultilevel"/>
    <w:tmpl w:val="BA7237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3" w15:restartNumberingAfterBreak="0">
    <w:nsid w:val="13BE23B3"/>
    <w:multiLevelType w:val="hybridMultilevel"/>
    <w:tmpl w:val="60C4B5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5953457"/>
    <w:multiLevelType w:val="hybridMultilevel"/>
    <w:tmpl w:val="5B9CE172"/>
    <w:lvl w:ilvl="0" w:tplc="8B6E6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15953904"/>
    <w:multiLevelType w:val="hybridMultilevel"/>
    <w:tmpl w:val="78C80F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15BB588C"/>
    <w:multiLevelType w:val="hybridMultilevel"/>
    <w:tmpl w:val="9BBAC5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15326F"/>
    <w:multiLevelType w:val="hybridMultilevel"/>
    <w:tmpl w:val="007AC706"/>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181771DA"/>
    <w:multiLevelType w:val="hybridMultilevel"/>
    <w:tmpl w:val="F1EA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1A8C1348"/>
    <w:multiLevelType w:val="hybridMultilevel"/>
    <w:tmpl w:val="B29CBF70"/>
    <w:lvl w:ilvl="0" w:tplc="A8183A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1C3B3817"/>
    <w:multiLevelType w:val="hybridMultilevel"/>
    <w:tmpl w:val="16BEE7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E3215AA"/>
    <w:multiLevelType w:val="multilevel"/>
    <w:tmpl w:val="ADBC7B1A"/>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3"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0A21F9B"/>
    <w:multiLevelType w:val="hybridMultilevel"/>
    <w:tmpl w:val="5ADAF8AE"/>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5" w15:restartNumberingAfterBreak="0">
    <w:nsid w:val="20D77F5B"/>
    <w:multiLevelType w:val="hybridMultilevel"/>
    <w:tmpl w:val="4CB8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42F4A4F"/>
    <w:multiLevelType w:val="hybridMultilevel"/>
    <w:tmpl w:val="0748CA8E"/>
    <w:lvl w:ilvl="0" w:tplc="04190001">
      <w:start w:val="1"/>
      <w:numFmt w:val="bullet"/>
      <w:lvlText w:val=""/>
      <w:lvlJc w:val="left"/>
      <w:pPr>
        <w:ind w:left="720" w:hanging="360"/>
      </w:pPr>
      <w:rPr>
        <w:rFonts w:ascii="Symbol" w:hAnsi="Symbol" w:hint="default"/>
      </w:rPr>
    </w:lvl>
    <w:lvl w:ilvl="1" w:tplc="59800EA4">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5FC76D0"/>
    <w:multiLevelType w:val="hybridMultilevel"/>
    <w:tmpl w:val="D6540A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26CA55B5"/>
    <w:multiLevelType w:val="hybridMultilevel"/>
    <w:tmpl w:val="9E686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8AE6467"/>
    <w:multiLevelType w:val="hybridMultilevel"/>
    <w:tmpl w:val="54303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A21692A"/>
    <w:multiLevelType w:val="hybridMultilevel"/>
    <w:tmpl w:val="5AAAC1C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C8656D4"/>
    <w:multiLevelType w:val="hybridMultilevel"/>
    <w:tmpl w:val="B3B0E178"/>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D583959"/>
    <w:multiLevelType w:val="hybridMultilevel"/>
    <w:tmpl w:val="707CA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14E2B66"/>
    <w:multiLevelType w:val="hybridMultilevel"/>
    <w:tmpl w:val="28107502"/>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4"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335917B1"/>
    <w:multiLevelType w:val="multilevel"/>
    <w:tmpl w:val="19E85D20"/>
    <w:lvl w:ilvl="0">
      <w:start w:val="1"/>
      <w:numFmt w:val="decimal"/>
      <w:lvlText w:val="%1."/>
      <w:lvlJc w:val="left"/>
      <w:pPr>
        <w:ind w:left="709"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6" w15:restartNumberingAfterBreak="0">
    <w:nsid w:val="34D626F0"/>
    <w:multiLevelType w:val="hybridMultilevel"/>
    <w:tmpl w:val="14C2C9E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7" w15:restartNumberingAfterBreak="0">
    <w:nsid w:val="3561051D"/>
    <w:multiLevelType w:val="hybridMultilevel"/>
    <w:tmpl w:val="AF26F3B4"/>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8" w15:restartNumberingAfterBreak="0">
    <w:nsid w:val="35A23ADF"/>
    <w:multiLevelType w:val="hybridMultilevel"/>
    <w:tmpl w:val="97E47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5AB3052"/>
    <w:multiLevelType w:val="hybridMultilevel"/>
    <w:tmpl w:val="E966B54A"/>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15:restartNumberingAfterBreak="0">
    <w:nsid w:val="36952259"/>
    <w:multiLevelType w:val="hybridMultilevel"/>
    <w:tmpl w:val="BDC6DC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377D6A43"/>
    <w:multiLevelType w:val="hybridMultilevel"/>
    <w:tmpl w:val="1014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38416516"/>
    <w:multiLevelType w:val="hybridMultilevel"/>
    <w:tmpl w:val="9EC46600"/>
    <w:lvl w:ilvl="0" w:tplc="00000004">
      <w:start w:val="1"/>
      <w:numFmt w:val="bullet"/>
      <w:lvlText w:val=""/>
      <w:lvlJc w:val="left"/>
      <w:pPr>
        <w:tabs>
          <w:tab w:val="num" w:pos="66"/>
        </w:tabs>
        <w:ind w:left="786" w:hanging="360"/>
      </w:pPr>
      <w:rPr>
        <w:rFonts w:ascii="Symbol" w:hAnsi="Symbol"/>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3" w15:restartNumberingAfterBreak="0">
    <w:nsid w:val="3A407A14"/>
    <w:multiLevelType w:val="hybridMultilevel"/>
    <w:tmpl w:val="AD668DF6"/>
    <w:lvl w:ilvl="0" w:tplc="04190009">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4" w15:restartNumberingAfterBreak="0">
    <w:nsid w:val="3CAC657D"/>
    <w:multiLevelType w:val="hybridMultilevel"/>
    <w:tmpl w:val="D9784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3D5C203E"/>
    <w:multiLevelType w:val="multilevel"/>
    <w:tmpl w:val="646295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0402BD4"/>
    <w:multiLevelType w:val="hybridMultilevel"/>
    <w:tmpl w:val="4EC2C0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0FC4D48"/>
    <w:multiLevelType w:val="hybridMultilevel"/>
    <w:tmpl w:val="0554A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3AD0C80"/>
    <w:multiLevelType w:val="hybridMultilevel"/>
    <w:tmpl w:val="8A181B2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15:restartNumberingAfterBreak="0">
    <w:nsid w:val="44442529"/>
    <w:multiLevelType w:val="hybridMultilevel"/>
    <w:tmpl w:val="90128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451919DE"/>
    <w:multiLevelType w:val="hybridMultilevel"/>
    <w:tmpl w:val="2F705354"/>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52F585A"/>
    <w:multiLevelType w:val="hybridMultilevel"/>
    <w:tmpl w:val="3B4C46CA"/>
    <w:lvl w:ilvl="0" w:tplc="83D89C5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7426547"/>
    <w:multiLevelType w:val="hybridMultilevel"/>
    <w:tmpl w:val="3F9EE2E4"/>
    <w:lvl w:ilvl="0" w:tplc="CB564E4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94068FB"/>
    <w:multiLevelType w:val="hybridMultilevel"/>
    <w:tmpl w:val="48789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96A22D3"/>
    <w:multiLevelType w:val="hybridMultilevel"/>
    <w:tmpl w:val="518CD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36B69A1"/>
    <w:multiLevelType w:val="hybridMultilevel"/>
    <w:tmpl w:val="4C06D9E0"/>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47C6B44"/>
    <w:multiLevelType w:val="hybridMultilevel"/>
    <w:tmpl w:val="8FA89EA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4863E5"/>
    <w:multiLevelType w:val="multilevel"/>
    <w:tmpl w:val="1DDCDAB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66104DC"/>
    <w:multiLevelType w:val="hybridMultilevel"/>
    <w:tmpl w:val="2C0C2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6FF3BCD"/>
    <w:multiLevelType w:val="hybridMultilevel"/>
    <w:tmpl w:val="DB9695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7162D70"/>
    <w:multiLevelType w:val="hybridMultilevel"/>
    <w:tmpl w:val="22F0C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80B6A9E"/>
    <w:multiLevelType w:val="hybridMultilevel"/>
    <w:tmpl w:val="157206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9055865"/>
    <w:multiLevelType w:val="hybridMultilevel"/>
    <w:tmpl w:val="BDA02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9C3440F"/>
    <w:multiLevelType w:val="hybridMultilevel"/>
    <w:tmpl w:val="5E542054"/>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86" w15:restartNumberingAfterBreak="0">
    <w:nsid w:val="5AC86DAB"/>
    <w:multiLevelType w:val="hybridMultilevel"/>
    <w:tmpl w:val="CF2C8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5C0461F5"/>
    <w:multiLevelType w:val="hybridMultilevel"/>
    <w:tmpl w:val="623885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15:restartNumberingAfterBreak="0">
    <w:nsid w:val="5DD9202B"/>
    <w:multiLevelType w:val="hybridMultilevel"/>
    <w:tmpl w:val="A7B08E68"/>
    <w:lvl w:ilvl="0" w:tplc="A8183A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9" w15:restartNumberingAfterBreak="0">
    <w:nsid w:val="5EAA59E3"/>
    <w:multiLevelType w:val="hybridMultilevel"/>
    <w:tmpl w:val="907A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5FAB7EF7"/>
    <w:multiLevelType w:val="hybridMultilevel"/>
    <w:tmpl w:val="1CFA1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04B5C29"/>
    <w:multiLevelType w:val="hybridMultilevel"/>
    <w:tmpl w:val="0DFA9A9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11C2EA4"/>
    <w:multiLevelType w:val="hybridMultilevel"/>
    <w:tmpl w:val="E7D80D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3" w15:restartNumberingAfterBreak="0">
    <w:nsid w:val="6149027F"/>
    <w:multiLevelType w:val="hybridMultilevel"/>
    <w:tmpl w:val="C4E0759C"/>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64270466"/>
    <w:multiLevelType w:val="hybridMultilevel"/>
    <w:tmpl w:val="ED30EB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96" w15:restartNumberingAfterBreak="0">
    <w:nsid w:val="64A96ADD"/>
    <w:multiLevelType w:val="hybridMultilevel"/>
    <w:tmpl w:val="F1062E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53F7532"/>
    <w:multiLevelType w:val="hybridMultilevel"/>
    <w:tmpl w:val="4CACDC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657C076F"/>
    <w:multiLevelType w:val="hybridMultilevel"/>
    <w:tmpl w:val="CBEE24EE"/>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65D910D7"/>
    <w:multiLevelType w:val="hybridMultilevel"/>
    <w:tmpl w:val="9AF6482E"/>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0" w15:restartNumberingAfterBreak="0">
    <w:nsid w:val="66470CCE"/>
    <w:multiLevelType w:val="hybridMultilevel"/>
    <w:tmpl w:val="E938A1E2"/>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15:restartNumberingAfterBreak="0">
    <w:nsid w:val="668B23F2"/>
    <w:multiLevelType w:val="hybridMultilevel"/>
    <w:tmpl w:val="64462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6E8124F"/>
    <w:multiLevelType w:val="hybridMultilevel"/>
    <w:tmpl w:val="22D4831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67AD1287"/>
    <w:multiLevelType w:val="hybridMultilevel"/>
    <w:tmpl w:val="E7E27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695A67A3"/>
    <w:multiLevelType w:val="multilevel"/>
    <w:tmpl w:val="2F040372"/>
    <w:lvl w:ilvl="0">
      <w:start w:val="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05" w15:restartNumberingAfterBreak="0">
    <w:nsid w:val="6AFB7988"/>
    <w:multiLevelType w:val="hybridMultilevel"/>
    <w:tmpl w:val="ABF0A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6C50189C"/>
    <w:multiLevelType w:val="multilevel"/>
    <w:tmpl w:val="768A2788"/>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07" w15:restartNumberingAfterBreak="0">
    <w:nsid w:val="6CF377A1"/>
    <w:multiLevelType w:val="hybridMultilevel"/>
    <w:tmpl w:val="400ED6F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8" w15:restartNumberingAfterBreak="0">
    <w:nsid w:val="6DFE68A5"/>
    <w:multiLevelType w:val="hybridMultilevel"/>
    <w:tmpl w:val="B44A1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0ED08F3"/>
    <w:multiLevelType w:val="hybridMultilevel"/>
    <w:tmpl w:val="1272E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2B71D90"/>
    <w:multiLevelType w:val="hybridMultilevel"/>
    <w:tmpl w:val="A4E0B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4397C21"/>
    <w:multiLevelType w:val="hybridMultilevel"/>
    <w:tmpl w:val="C2281160"/>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2" w15:restartNumberingAfterBreak="0">
    <w:nsid w:val="74ED0884"/>
    <w:multiLevelType w:val="multilevel"/>
    <w:tmpl w:val="D9D08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6881A86"/>
    <w:multiLevelType w:val="hybridMultilevel"/>
    <w:tmpl w:val="5CBAC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6B70AFF"/>
    <w:multiLevelType w:val="hybridMultilevel"/>
    <w:tmpl w:val="393E65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6DF2102"/>
    <w:multiLevelType w:val="hybridMultilevel"/>
    <w:tmpl w:val="EB468F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75846D7"/>
    <w:multiLevelType w:val="hybridMultilevel"/>
    <w:tmpl w:val="CF6CD9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7" w15:restartNumberingAfterBreak="0">
    <w:nsid w:val="78F345ED"/>
    <w:multiLevelType w:val="hybridMultilevel"/>
    <w:tmpl w:val="C526CB60"/>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797C6095"/>
    <w:multiLevelType w:val="hybridMultilevel"/>
    <w:tmpl w:val="0C3822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0" w15:restartNumberingAfterBreak="0">
    <w:nsid w:val="7BAB1071"/>
    <w:multiLevelType w:val="hybridMultilevel"/>
    <w:tmpl w:val="0048493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num>
  <w:num w:numId="2">
    <w:abstractNumId w:val="3"/>
  </w:num>
  <w:num w:numId="3">
    <w:abstractNumId w:val="4"/>
  </w:num>
  <w:num w:numId="4">
    <w:abstractNumId w:val="5"/>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84"/>
  </w:num>
  <w:num w:numId="14">
    <w:abstractNumId w:val="107"/>
  </w:num>
  <w:num w:numId="15">
    <w:abstractNumId w:val="28"/>
  </w:num>
  <w:num w:numId="16">
    <w:abstractNumId w:val="56"/>
  </w:num>
  <w:num w:numId="17">
    <w:abstractNumId w:val="35"/>
  </w:num>
  <w:num w:numId="18">
    <w:abstractNumId w:val="49"/>
  </w:num>
  <w:num w:numId="19">
    <w:abstractNumId w:val="105"/>
  </w:num>
  <w:num w:numId="20">
    <w:abstractNumId w:val="89"/>
  </w:num>
  <w:num w:numId="21">
    <w:abstractNumId w:val="18"/>
  </w:num>
  <w:num w:numId="22">
    <w:abstractNumId w:val="64"/>
  </w:num>
  <w:num w:numId="23">
    <w:abstractNumId w:val="101"/>
  </w:num>
  <w:num w:numId="24">
    <w:abstractNumId w:val="92"/>
  </w:num>
  <w:num w:numId="25">
    <w:abstractNumId w:val="54"/>
  </w:num>
  <w:num w:numId="26">
    <w:abstractNumId w:val="67"/>
  </w:num>
  <w:num w:numId="27">
    <w:abstractNumId w:val="108"/>
  </w:num>
  <w:num w:numId="28">
    <w:abstractNumId w:val="79"/>
  </w:num>
  <w:num w:numId="29">
    <w:abstractNumId w:val="6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0"/>
  </w:num>
  <w:num w:numId="32">
    <w:abstractNumId w:val="78"/>
  </w:num>
  <w:num w:numId="33">
    <w:abstractNumId w:val="29"/>
  </w:num>
  <w:num w:numId="34">
    <w:abstractNumId w:val="6"/>
  </w:num>
  <w:num w:numId="35">
    <w:abstractNumId w:val="62"/>
  </w:num>
  <w:num w:numId="36">
    <w:abstractNumId w:val="40"/>
  </w:num>
  <w:num w:numId="37">
    <w:abstractNumId w:val="88"/>
  </w:num>
  <w:num w:numId="38">
    <w:abstractNumId w:val="55"/>
  </w:num>
  <w:num w:numId="39">
    <w:abstractNumId w:val="26"/>
  </w:num>
  <w:num w:numId="40">
    <w:abstractNumId w:val="42"/>
  </w:num>
  <w:num w:numId="41">
    <w:abstractNumId w:val="17"/>
  </w:num>
  <w:num w:numId="42">
    <w:abstractNumId w:val="106"/>
  </w:num>
  <w:num w:numId="43">
    <w:abstractNumId w:val="104"/>
  </w:num>
  <w:num w:numId="44">
    <w:abstractNumId w:val="110"/>
  </w:num>
  <w:num w:numId="45">
    <w:abstractNumId w:val="113"/>
  </w:num>
  <w:num w:numId="46">
    <w:abstractNumId w:val="23"/>
  </w:num>
  <w:num w:numId="47">
    <w:abstractNumId w:val="58"/>
  </w:num>
  <w:num w:numId="48">
    <w:abstractNumId w:val="52"/>
  </w:num>
  <w:num w:numId="49">
    <w:abstractNumId w:val="24"/>
  </w:num>
  <w:num w:numId="50">
    <w:abstractNumId w:val="109"/>
  </w:num>
  <w:num w:numId="51">
    <w:abstractNumId w:val="48"/>
  </w:num>
  <w:num w:numId="52">
    <w:abstractNumId w:val="46"/>
  </w:num>
  <w:num w:numId="53">
    <w:abstractNumId w:val="22"/>
  </w:num>
  <w:num w:numId="54">
    <w:abstractNumId w:val="75"/>
  </w:num>
  <w:num w:numId="55">
    <w:abstractNumId w:val="38"/>
  </w:num>
  <w:num w:numId="56">
    <w:abstractNumId w:val="87"/>
  </w:num>
  <w:num w:numId="57">
    <w:abstractNumId w:val="19"/>
  </w:num>
  <w:num w:numId="58">
    <w:abstractNumId w:val="32"/>
  </w:num>
  <w:num w:numId="59">
    <w:abstractNumId w:val="95"/>
  </w:num>
  <w:num w:numId="60">
    <w:abstractNumId w:val="85"/>
  </w:num>
  <w:num w:numId="61">
    <w:abstractNumId w:val="20"/>
  </w:num>
  <w:num w:numId="62">
    <w:abstractNumId w:val="27"/>
  </w:num>
  <w:num w:numId="63">
    <w:abstractNumId w:val="50"/>
  </w:num>
  <w:num w:numId="64">
    <w:abstractNumId w:val="102"/>
  </w:num>
  <w:num w:numId="65">
    <w:abstractNumId w:val="37"/>
  </w:num>
  <w:num w:numId="66">
    <w:abstractNumId w:val="59"/>
  </w:num>
  <w:num w:numId="67">
    <w:abstractNumId w:val="111"/>
  </w:num>
  <w:num w:numId="68">
    <w:abstractNumId w:val="57"/>
  </w:num>
  <w:num w:numId="69">
    <w:abstractNumId w:val="100"/>
  </w:num>
  <w:num w:numId="70">
    <w:abstractNumId w:val="70"/>
  </w:num>
  <w:num w:numId="71">
    <w:abstractNumId w:val="117"/>
  </w:num>
  <w:num w:numId="72">
    <w:abstractNumId w:val="93"/>
  </w:num>
  <w:num w:numId="73">
    <w:abstractNumId w:val="98"/>
  </w:num>
  <w:num w:numId="74">
    <w:abstractNumId w:val="51"/>
  </w:num>
  <w:num w:numId="75">
    <w:abstractNumId w:val="76"/>
  </w:num>
  <w:num w:numId="76">
    <w:abstractNumId w:val="65"/>
  </w:num>
  <w:num w:numId="77">
    <w:abstractNumId w:val="91"/>
  </w:num>
  <w:num w:numId="78">
    <w:abstractNumId w:val="71"/>
  </w:num>
  <w:num w:numId="79">
    <w:abstractNumId w:val="73"/>
  </w:num>
  <w:num w:numId="80">
    <w:abstractNumId w:val="43"/>
  </w:num>
  <w:num w:numId="81">
    <w:abstractNumId w:val="119"/>
  </w:num>
  <w:num w:numId="82">
    <w:abstractNumId w:val="39"/>
  </w:num>
  <w:num w:numId="83">
    <w:abstractNumId w:val="72"/>
  </w:num>
  <w:num w:numId="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7"/>
  </w:num>
  <w:num w:numId="87">
    <w:abstractNumId w:val="34"/>
  </w:num>
  <w:num w:numId="88">
    <w:abstractNumId w:val="61"/>
  </w:num>
  <w:num w:numId="89">
    <w:abstractNumId w:val="74"/>
  </w:num>
  <w:num w:numId="90">
    <w:abstractNumId w:val="30"/>
  </w:num>
  <w:num w:numId="91">
    <w:abstractNumId w:val="45"/>
  </w:num>
  <w:num w:numId="92">
    <w:abstractNumId w:val="116"/>
  </w:num>
  <w:num w:numId="93">
    <w:abstractNumId w:val="7"/>
  </w:num>
  <w:num w:numId="94">
    <w:abstractNumId w:val="47"/>
  </w:num>
  <w:num w:numId="95">
    <w:abstractNumId w:val="103"/>
  </w:num>
  <w:num w:numId="96">
    <w:abstractNumId w:val="66"/>
  </w:num>
  <w:num w:numId="97">
    <w:abstractNumId w:val="36"/>
  </w:num>
  <w:num w:numId="98">
    <w:abstractNumId w:val="80"/>
  </w:num>
  <w:num w:numId="99">
    <w:abstractNumId w:val="118"/>
  </w:num>
  <w:num w:numId="100">
    <w:abstractNumId w:val="21"/>
  </w:num>
  <w:num w:numId="101">
    <w:abstractNumId w:val="94"/>
  </w:num>
  <w:num w:numId="102">
    <w:abstractNumId w:val="99"/>
  </w:num>
  <w:num w:numId="103">
    <w:abstractNumId w:val="63"/>
  </w:num>
  <w:num w:numId="104">
    <w:abstractNumId w:val="81"/>
  </w:num>
  <w:num w:numId="105">
    <w:abstractNumId w:val="86"/>
  </w:num>
  <w:num w:numId="106">
    <w:abstractNumId w:val="31"/>
  </w:num>
  <w:num w:numId="107">
    <w:abstractNumId w:val="114"/>
  </w:num>
  <w:num w:numId="108">
    <w:abstractNumId w:val="97"/>
  </w:num>
  <w:num w:numId="109">
    <w:abstractNumId w:val="60"/>
  </w:num>
  <w:num w:numId="110">
    <w:abstractNumId w:val="83"/>
  </w:num>
  <w:num w:numId="111">
    <w:abstractNumId w:val="82"/>
  </w:num>
  <w:num w:numId="112">
    <w:abstractNumId w:val="33"/>
  </w:num>
  <w:num w:numId="113">
    <w:abstractNumId w:val="96"/>
  </w:num>
  <w:num w:numId="114">
    <w:abstractNumId w:val="41"/>
  </w:num>
  <w:num w:numId="115">
    <w:abstractNumId w:val="53"/>
  </w:num>
  <w:num w:numId="116">
    <w:abstractNumId w:val="44"/>
  </w:num>
  <w:num w:numId="117">
    <w:abstractNumId w:val="112"/>
  </w:num>
  <w:num w:numId="118">
    <w:abstractNumId w:val="2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1378"/>
    <w:rsid w:val="00000F90"/>
    <w:rsid w:val="00007731"/>
    <w:rsid w:val="00010DB0"/>
    <w:rsid w:val="00011540"/>
    <w:rsid w:val="00012FCA"/>
    <w:rsid w:val="00013336"/>
    <w:rsid w:val="00016546"/>
    <w:rsid w:val="00023349"/>
    <w:rsid w:val="00024626"/>
    <w:rsid w:val="00030E3B"/>
    <w:rsid w:val="00031A77"/>
    <w:rsid w:val="00033897"/>
    <w:rsid w:val="00034BBF"/>
    <w:rsid w:val="00045EEC"/>
    <w:rsid w:val="00051DC7"/>
    <w:rsid w:val="00051F07"/>
    <w:rsid w:val="00054584"/>
    <w:rsid w:val="00055F40"/>
    <w:rsid w:val="00056A6F"/>
    <w:rsid w:val="00060109"/>
    <w:rsid w:val="00060E38"/>
    <w:rsid w:val="00061831"/>
    <w:rsid w:val="00062A31"/>
    <w:rsid w:val="00063B3E"/>
    <w:rsid w:val="00064335"/>
    <w:rsid w:val="000729A8"/>
    <w:rsid w:val="000748F4"/>
    <w:rsid w:val="000754E9"/>
    <w:rsid w:val="00077556"/>
    <w:rsid w:val="000836A1"/>
    <w:rsid w:val="00085EA7"/>
    <w:rsid w:val="00086831"/>
    <w:rsid w:val="0009393B"/>
    <w:rsid w:val="000A6B1A"/>
    <w:rsid w:val="000B5327"/>
    <w:rsid w:val="000B5527"/>
    <w:rsid w:val="000C52A4"/>
    <w:rsid w:val="000C5C0F"/>
    <w:rsid w:val="000C70F4"/>
    <w:rsid w:val="000C7710"/>
    <w:rsid w:val="000D1E94"/>
    <w:rsid w:val="000D3233"/>
    <w:rsid w:val="000D3F7C"/>
    <w:rsid w:val="000D4E92"/>
    <w:rsid w:val="000D67DB"/>
    <w:rsid w:val="000D6BA9"/>
    <w:rsid w:val="000D79AF"/>
    <w:rsid w:val="000D7A13"/>
    <w:rsid w:val="000D7F4C"/>
    <w:rsid w:val="000E0096"/>
    <w:rsid w:val="000E0872"/>
    <w:rsid w:val="000E297C"/>
    <w:rsid w:val="000E2C40"/>
    <w:rsid w:val="000E5B20"/>
    <w:rsid w:val="000F5345"/>
    <w:rsid w:val="000F7605"/>
    <w:rsid w:val="000F7957"/>
    <w:rsid w:val="001008EE"/>
    <w:rsid w:val="001039B0"/>
    <w:rsid w:val="00103BD6"/>
    <w:rsid w:val="001073E6"/>
    <w:rsid w:val="0010750F"/>
    <w:rsid w:val="00107A7B"/>
    <w:rsid w:val="00112623"/>
    <w:rsid w:val="001135BE"/>
    <w:rsid w:val="001166FC"/>
    <w:rsid w:val="00116AEB"/>
    <w:rsid w:val="001172DC"/>
    <w:rsid w:val="00120A6E"/>
    <w:rsid w:val="00122A9C"/>
    <w:rsid w:val="0012329E"/>
    <w:rsid w:val="001266F1"/>
    <w:rsid w:val="00131EEC"/>
    <w:rsid w:val="001327A1"/>
    <w:rsid w:val="00133466"/>
    <w:rsid w:val="00133BFF"/>
    <w:rsid w:val="001411E4"/>
    <w:rsid w:val="00142128"/>
    <w:rsid w:val="00150EB3"/>
    <w:rsid w:val="00152DA8"/>
    <w:rsid w:val="00153D19"/>
    <w:rsid w:val="00157BC5"/>
    <w:rsid w:val="00161282"/>
    <w:rsid w:val="00162785"/>
    <w:rsid w:val="001650E9"/>
    <w:rsid w:val="00170AE5"/>
    <w:rsid w:val="001722B7"/>
    <w:rsid w:val="001748B7"/>
    <w:rsid w:val="00174D79"/>
    <w:rsid w:val="00180DF6"/>
    <w:rsid w:val="00182C4C"/>
    <w:rsid w:val="00184C0D"/>
    <w:rsid w:val="001A2AA1"/>
    <w:rsid w:val="001A2AD2"/>
    <w:rsid w:val="001A360F"/>
    <w:rsid w:val="001A3A3D"/>
    <w:rsid w:val="001B002D"/>
    <w:rsid w:val="001B1D7A"/>
    <w:rsid w:val="001C5F1A"/>
    <w:rsid w:val="001C6F27"/>
    <w:rsid w:val="001C7AD8"/>
    <w:rsid w:val="001D08CC"/>
    <w:rsid w:val="001D1CA3"/>
    <w:rsid w:val="001D245F"/>
    <w:rsid w:val="001D3903"/>
    <w:rsid w:val="001D3F0E"/>
    <w:rsid w:val="001D7620"/>
    <w:rsid w:val="001E0820"/>
    <w:rsid w:val="001E754A"/>
    <w:rsid w:val="001E7A27"/>
    <w:rsid w:val="001F14BE"/>
    <w:rsid w:val="001F153D"/>
    <w:rsid w:val="001F33F7"/>
    <w:rsid w:val="0020061F"/>
    <w:rsid w:val="00200885"/>
    <w:rsid w:val="002055AE"/>
    <w:rsid w:val="00210FA9"/>
    <w:rsid w:val="002116B2"/>
    <w:rsid w:val="0021230A"/>
    <w:rsid w:val="0021237E"/>
    <w:rsid w:val="0021290C"/>
    <w:rsid w:val="00215D25"/>
    <w:rsid w:val="00216318"/>
    <w:rsid w:val="00230D20"/>
    <w:rsid w:val="0023114B"/>
    <w:rsid w:val="00233E28"/>
    <w:rsid w:val="00236C0B"/>
    <w:rsid w:val="00240644"/>
    <w:rsid w:val="00243715"/>
    <w:rsid w:val="0024570F"/>
    <w:rsid w:val="00245AD4"/>
    <w:rsid w:val="00246B08"/>
    <w:rsid w:val="002470FE"/>
    <w:rsid w:val="002510B6"/>
    <w:rsid w:val="0025110D"/>
    <w:rsid w:val="00251F78"/>
    <w:rsid w:val="002544A8"/>
    <w:rsid w:val="002565B4"/>
    <w:rsid w:val="002570C4"/>
    <w:rsid w:val="00260E4E"/>
    <w:rsid w:val="0026338C"/>
    <w:rsid w:val="002649F7"/>
    <w:rsid w:val="00271CB8"/>
    <w:rsid w:val="002750FB"/>
    <w:rsid w:val="00275509"/>
    <w:rsid w:val="00275C21"/>
    <w:rsid w:val="00276692"/>
    <w:rsid w:val="0027794F"/>
    <w:rsid w:val="002800CC"/>
    <w:rsid w:val="002805DB"/>
    <w:rsid w:val="0028144E"/>
    <w:rsid w:val="00282508"/>
    <w:rsid w:val="002860C1"/>
    <w:rsid w:val="00291E90"/>
    <w:rsid w:val="00292689"/>
    <w:rsid w:val="00292F6D"/>
    <w:rsid w:val="002A1824"/>
    <w:rsid w:val="002A23EB"/>
    <w:rsid w:val="002A3E4F"/>
    <w:rsid w:val="002A43AC"/>
    <w:rsid w:val="002A6C94"/>
    <w:rsid w:val="002A6E1A"/>
    <w:rsid w:val="002B165B"/>
    <w:rsid w:val="002B2A35"/>
    <w:rsid w:val="002B3E5C"/>
    <w:rsid w:val="002C162C"/>
    <w:rsid w:val="002C5728"/>
    <w:rsid w:val="002C5C5A"/>
    <w:rsid w:val="002C6AB5"/>
    <w:rsid w:val="002C7F1D"/>
    <w:rsid w:val="002D234F"/>
    <w:rsid w:val="002D31A5"/>
    <w:rsid w:val="002E530D"/>
    <w:rsid w:val="002E794C"/>
    <w:rsid w:val="002F2B38"/>
    <w:rsid w:val="002F3DA7"/>
    <w:rsid w:val="002F4173"/>
    <w:rsid w:val="00302450"/>
    <w:rsid w:val="00302B51"/>
    <w:rsid w:val="00303767"/>
    <w:rsid w:val="00304BAF"/>
    <w:rsid w:val="003071D8"/>
    <w:rsid w:val="003107EF"/>
    <w:rsid w:val="003137B7"/>
    <w:rsid w:val="0031509E"/>
    <w:rsid w:val="00317D0C"/>
    <w:rsid w:val="0032051D"/>
    <w:rsid w:val="00323187"/>
    <w:rsid w:val="00323A9D"/>
    <w:rsid w:val="00327E23"/>
    <w:rsid w:val="003405CD"/>
    <w:rsid w:val="0034175B"/>
    <w:rsid w:val="00346442"/>
    <w:rsid w:val="00350515"/>
    <w:rsid w:val="00350971"/>
    <w:rsid w:val="00352A28"/>
    <w:rsid w:val="00353E1D"/>
    <w:rsid w:val="00356D7B"/>
    <w:rsid w:val="003574A0"/>
    <w:rsid w:val="003623B1"/>
    <w:rsid w:val="0036362A"/>
    <w:rsid w:val="00370429"/>
    <w:rsid w:val="00372F31"/>
    <w:rsid w:val="00377CB7"/>
    <w:rsid w:val="00380007"/>
    <w:rsid w:val="0038173D"/>
    <w:rsid w:val="003819DC"/>
    <w:rsid w:val="00386078"/>
    <w:rsid w:val="00386C61"/>
    <w:rsid w:val="00387FF0"/>
    <w:rsid w:val="003961F3"/>
    <w:rsid w:val="003A365A"/>
    <w:rsid w:val="003A4359"/>
    <w:rsid w:val="003A70CB"/>
    <w:rsid w:val="003B1556"/>
    <w:rsid w:val="003B1981"/>
    <w:rsid w:val="003B25AE"/>
    <w:rsid w:val="003B27C8"/>
    <w:rsid w:val="003B61DB"/>
    <w:rsid w:val="003C08BB"/>
    <w:rsid w:val="003C25DB"/>
    <w:rsid w:val="003C49FB"/>
    <w:rsid w:val="003C4E18"/>
    <w:rsid w:val="003C7B56"/>
    <w:rsid w:val="003D733C"/>
    <w:rsid w:val="003D7C1B"/>
    <w:rsid w:val="003D7E5B"/>
    <w:rsid w:val="003E51E7"/>
    <w:rsid w:val="003F1C6F"/>
    <w:rsid w:val="003F233D"/>
    <w:rsid w:val="003F41E7"/>
    <w:rsid w:val="003F54FD"/>
    <w:rsid w:val="00403251"/>
    <w:rsid w:val="0040349E"/>
    <w:rsid w:val="0040403A"/>
    <w:rsid w:val="00407D7D"/>
    <w:rsid w:val="00410262"/>
    <w:rsid w:val="004103DA"/>
    <w:rsid w:val="00410EA3"/>
    <w:rsid w:val="004117C3"/>
    <w:rsid w:val="0041193F"/>
    <w:rsid w:val="00413B4E"/>
    <w:rsid w:val="004164E7"/>
    <w:rsid w:val="004208D3"/>
    <w:rsid w:val="00423D25"/>
    <w:rsid w:val="00426FEC"/>
    <w:rsid w:val="004315C5"/>
    <w:rsid w:val="004326A8"/>
    <w:rsid w:val="004332B4"/>
    <w:rsid w:val="00434091"/>
    <w:rsid w:val="0044132E"/>
    <w:rsid w:val="00443431"/>
    <w:rsid w:val="00456278"/>
    <w:rsid w:val="00457BF6"/>
    <w:rsid w:val="00460F9E"/>
    <w:rsid w:val="004619DC"/>
    <w:rsid w:val="0046209D"/>
    <w:rsid w:val="0046357E"/>
    <w:rsid w:val="004648A0"/>
    <w:rsid w:val="0047299F"/>
    <w:rsid w:val="00473F87"/>
    <w:rsid w:val="004744D8"/>
    <w:rsid w:val="004761EE"/>
    <w:rsid w:val="004840A0"/>
    <w:rsid w:val="00493554"/>
    <w:rsid w:val="0049773C"/>
    <w:rsid w:val="004A0000"/>
    <w:rsid w:val="004A11E0"/>
    <w:rsid w:val="004A1ADD"/>
    <w:rsid w:val="004A3148"/>
    <w:rsid w:val="004A36EA"/>
    <w:rsid w:val="004A5A31"/>
    <w:rsid w:val="004B5A11"/>
    <w:rsid w:val="004B65C2"/>
    <w:rsid w:val="004C02D0"/>
    <w:rsid w:val="004C19B2"/>
    <w:rsid w:val="004C551D"/>
    <w:rsid w:val="004C68F0"/>
    <w:rsid w:val="004D25A8"/>
    <w:rsid w:val="004D34F5"/>
    <w:rsid w:val="004D3DBC"/>
    <w:rsid w:val="004F05D9"/>
    <w:rsid w:val="004F17D8"/>
    <w:rsid w:val="004F1C4F"/>
    <w:rsid w:val="004F58C1"/>
    <w:rsid w:val="00500237"/>
    <w:rsid w:val="0050030D"/>
    <w:rsid w:val="00500F50"/>
    <w:rsid w:val="005029EE"/>
    <w:rsid w:val="00502EF8"/>
    <w:rsid w:val="00503016"/>
    <w:rsid w:val="00504054"/>
    <w:rsid w:val="00507402"/>
    <w:rsid w:val="00507FF9"/>
    <w:rsid w:val="00511DEF"/>
    <w:rsid w:val="00512DE4"/>
    <w:rsid w:val="005135F5"/>
    <w:rsid w:val="005145D1"/>
    <w:rsid w:val="00522E1A"/>
    <w:rsid w:val="005241EC"/>
    <w:rsid w:val="00524BC7"/>
    <w:rsid w:val="005259E3"/>
    <w:rsid w:val="00525E76"/>
    <w:rsid w:val="0053443F"/>
    <w:rsid w:val="00535065"/>
    <w:rsid w:val="00537282"/>
    <w:rsid w:val="00541E07"/>
    <w:rsid w:val="005442BD"/>
    <w:rsid w:val="00544B94"/>
    <w:rsid w:val="00545811"/>
    <w:rsid w:val="005464DB"/>
    <w:rsid w:val="0054667B"/>
    <w:rsid w:val="0055014C"/>
    <w:rsid w:val="0055043A"/>
    <w:rsid w:val="0055267F"/>
    <w:rsid w:val="00554995"/>
    <w:rsid w:val="00554E03"/>
    <w:rsid w:val="00560563"/>
    <w:rsid w:val="00561018"/>
    <w:rsid w:val="00561AEB"/>
    <w:rsid w:val="00567062"/>
    <w:rsid w:val="00570045"/>
    <w:rsid w:val="00573ED1"/>
    <w:rsid w:val="005742BF"/>
    <w:rsid w:val="005763CC"/>
    <w:rsid w:val="0058022D"/>
    <w:rsid w:val="00582CAE"/>
    <w:rsid w:val="00582FCF"/>
    <w:rsid w:val="00583931"/>
    <w:rsid w:val="005862F8"/>
    <w:rsid w:val="005866D5"/>
    <w:rsid w:val="005911C9"/>
    <w:rsid w:val="00593D23"/>
    <w:rsid w:val="005947B7"/>
    <w:rsid w:val="0059547E"/>
    <w:rsid w:val="005A1E5E"/>
    <w:rsid w:val="005A2991"/>
    <w:rsid w:val="005A2CE8"/>
    <w:rsid w:val="005A7317"/>
    <w:rsid w:val="005A7451"/>
    <w:rsid w:val="005A74AC"/>
    <w:rsid w:val="005A7F5E"/>
    <w:rsid w:val="005B2F45"/>
    <w:rsid w:val="005B3182"/>
    <w:rsid w:val="005B4AA4"/>
    <w:rsid w:val="005C03CA"/>
    <w:rsid w:val="005C06F5"/>
    <w:rsid w:val="005C082F"/>
    <w:rsid w:val="005C1706"/>
    <w:rsid w:val="005C2796"/>
    <w:rsid w:val="005C2B31"/>
    <w:rsid w:val="005D0D1B"/>
    <w:rsid w:val="005D0D72"/>
    <w:rsid w:val="005D3CE5"/>
    <w:rsid w:val="005D5515"/>
    <w:rsid w:val="005D63CD"/>
    <w:rsid w:val="005E23E8"/>
    <w:rsid w:val="005E5E17"/>
    <w:rsid w:val="005F1A0E"/>
    <w:rsid w:val="005F2A2D"/>
    <w:rsid w:val="005F3B12"/>
    <w:rsid w:val="005F4501"/>
    <w:rsid w:val="005F4AE5"/>
    <w:rsid w:val="005F5252"/>
    <w:rsid w:val="005F6D49"/>
    <w:rsid w:val="006051CC"/>
    <w:rsid w:val="006111BA"/>
    <w:rsid w:val="0061231E"/>
    <w:rsid w:val="00621D4B"/>
    <w:rsid w:val="00624C08"/>
    <w:rsid w:val="0062735B"/>
    <w:rsid w:val="00630C4C"/>
    <w:rsid w:val="00631AF1"/>
    <w:rsid w:val="00637FDD"/>
    <w:rsid w:val="006403D9"/>
    <w:rsid w:val="006411CF"/>
    <w:rsid w:val="00643552"/>
    <w:rsid w:val="00643641"/>
    <w:rsid w:val="00643BAD"/>
    <w:rsid w:val="00644E07"/>
    <w:rsid w:val="006454DE"/>
    <w:rsid w:val="006505BF"/>
    <w:rsid w:val="006509A4"/>
    <w:rsid w:val="0065140F"/>
    <w:rsid w:val="00651BDC"/>
    <w:rsid w:val="006537A2"/>
    <w:rsid w:val="00653A50"/>
    <w:rsid w:val="00654EAE"/>
    <w:rsid w:val="00656E7B"/>
    <w:rsid w:val="00657B15"/>
    <w:rsid w:val="006609CA"/>
    <w:rsid w:val="00660ACB"/>
    <w:rsid w:val="00674BBF"/>
    <w:rsid w:val="0068381F"/>
    <w:rsid w:val="00685540"/>
    <w:rsid w:val="0069145B"/>
    <w:rsid w:val="00692B5A"/>
    <w:rsid w:val="00695C04"/>
    <w:rsid w:val="00697F71"/>
    <w:rsid w:val="006A3173"/>
    <w:rsid w:val="006A638C"/>
    <w:rsid w:val="006B092C"/>
    <w:rsid w:val="006B3019"/>
    <w:rsid w:val="006B5823"/>
    <w:rsid w:val="006C083B"/>
    <w:rsid w:val="006C3751"/>
    <w:rsid w:val="006C3FB7"/>
    <w:rsid w:val="006C420E"/>
    <w:rsid w:val="006C479E"/>
    <w:rsid w:val="006C6FAC"/>
    <w:rsid w:val="006D08F8"/>
    <w:rsid w:val="006D4722"/>
    <w:rsid w:val="006D53A8"/>
    <w:rsid w:val="006D6A44"/>
    <w:rsid w:val="006E049F"/>
    <w:rsid w:val="006E1860"/>
    <w:rsid w:val="006E318C"/>
    <w:rsid w:val="006E396D"/>
    <w:rsid w:val="006E7069"/>
    <w:rsid w:val="006F3102"/>
    <w:rsid w:val="006F3716"/>
    <w:rsid w:val="006F5867"/>
    <w:rsid w:val="006F5C0B"/>
    <w:rsid w:val="006F638A"/>
    <w:rsid w:val="006F6BD2"/>
    <w:rsid w:val="00701E71"/>
    <w:rsid w:val="007039C0"/>
    <w:rsid w:val="00711C0D"/>
    <w:rsid w:val="007143C8"/>
    <w:rsid w:val="0071452F"/>
    <w:rsid w:val="00714A16"/>
    <w:rsid w:val="00717EC7"/>
    <w:rsid w:val="00717FD4"/>
    <w:rsid w:val="007210A3"/>
    <w:rsid w:val="007228E3"/>
    <w:rsid w:val="00730DA7"/>
    <w:rsid w:val="00731E7C"/>
    <w:rsid w:val="00732EBC"/>
    <w:rsid w:val="0074006C"/>
    <w:rsid w:val="00741D63"/>
    <w:rsid w:val="00742B4B"/>
    <w:rsid w:val="00747A08"/>
    <w:rsid w:val="00752F86"/>
    <w:rsid w:val="00753311"/>
    <w:rsid w:val="00762ECE"/>
    <w:rsid w:val="00765337"/>
    <w:rsid w:val="00766278"/>
    <w:rsid w:val="00771BD8"/>
    <w:rsid w:val="00772FC7"/>
    <w:rsid w:val="007734CB"/>
    <w:rsid w:val="00774249"/>
    <w:rsid w:val="007752EA"/>
    <w:rsid w:val="00776497"/>
    <w:rsid w:val="00780ED4"/>
    <w:rsid w:val="0079119E"/>
    <w:rsid w:val="00792D1B"/>
    <w:rsid w:val="007A2029"/>
    <w:rsid w:val="007B48A0"/>
    <w:rsid w:val="007B4D4A"/>
    <w:rsid w:val="007B65B6"/>
    <w:rsid w:val="007C12A5"/>
    <w:rsid w:val="007C1CF9"/>
    <w:rsid w:val="007C297D"/>
    <w:rsid w:val="007C3E92"/>
    <w:rsid w:val="007C7FA0"/>
    <w:rsid w:val="007D0C95"/>
    <w:rsid w:val="007D71C3"/>
    <w:rsid w:val="007E31D1"/>
    <w:rsid w:val="007F4BE8"/>
    <w:rsid w:val="007F63CC"/>
    <w:rsid w:val="00801128"/>
    <w:rsid w:val="00802400"/>
    <w:rsid w:val="00803DDB"/>
    <w:rsid w:val="00820F8F"/>
    <w:rsid w:val="008210BC"/>
    <w:rsid w:val="00823C81"/>
    <w:rsid w:val="00824DD9"/>
    <w:rsid w:val="00827C10"/>
    <w:rsid w:val="00830F31"/>
    <w:rsid w:val="0083148C"/>
    <w:rsid w:val="00831B30"/>
    <w:rsid w:val="008332E1"/>
    <w:rsid w:val="008348BB"/>
    <w:rsid w:val="0083538E"/>
    <w:rsid w:val="008365CD"/>
    <w:rsid w:val="00836EC4"/>
    <w:rsid w:val="008411CC"/>
    <w:rsid w:val="0084592B"/>
    <w:rsid w:val="00847347"/>
    <w:rsid w:val="008501C2"/>
    <w:rsid w:val="00851BF0"/>
    <w:rsid w:val="00853FEE"/>
    <w:rsid w:val="008544FE"/>
    <w:rsid w:val="00854A80"/>
    <w:rsid w:val="008554D9"/>
    <w:rsid w:val="008659C0"/>
    <w:rsid w:val="008666CF"/>
    <w:rsid w:val="008704A1"/>
    <w:rsid w:val="00871D08"/>
    <w:rsid w:val="008727C3"/>
    <w:rsid w:val="00873678"/>
    <w:rsid w:val="008738E0"/>
    <w:rsid w:val="00874DBE"/>
    <w:rsid w:val="0087744C"/>
    <w:rsid w:val="008810E4"/>
    <w:rsid w:val="00886CE1"/>
    <w:rsid w:val="00887904"/>
    <w:rsid w:val="0089786C"/>
    <w:rsid w:val="008A0559"/>
    <w:rsid w:val="008A0B53"/>
    <w:rsid w:val="008A1B13"/>
    <w:rsid w:val="008A2D70"/>
    <w:rsid w:val="008A33FE"/>
    <w:rsid w:val="008A3B4E"/>
    <w:rsid w:val="008A4890"/>
    <w:rsid w:val="008A7672"/>
    <w:rsid w:val="008B3413"/>
    <w:rsid w:val="008C1A79"/>
    <w:rsid w:val="008C1AF9"/>
    <w:rsid w:val="008C2F99"/>
    <w:rsid w:val="008C3370"/>
    <w:rsid w:val="008D0102"/>
    <w:rsid w:val="008D10D8"/>
    <w:rsid w:val="008D5753"/>
    <w:rsid w:val="008D6F41"/>
    <w:rsid w:val="008E3E7C"/>
    <w:rsid w:val="008E497F"/>
    <w:rsid w:val="008E4C63"/>
    <w:rsid w:val="008E54D7"/>
    <w:rsid w:val="008F203B"/>
    <w:rsid w:val="008F2FAC"/>
    <w:rsid w:val="008F6A7B"/>
    <w:rsid w:val="009036FD"/>
    <w:rsid w:val="0090559F"/>
    <w:rsid w:val="0090674C"/>
    <w:rsid w:val="00907606"/>
    <w:rsid w:val="00910044"/>
    <w:rsid w:val="00912677"/>
    <w:rsid w:val="009240AD"/>
    <w:rsid w:val="009243EA"/>
    <w:rsid w:val="00931505"/>
    <w:rsid w:val="00937F09"/>
    <w:rsid w:val="00943810"/>
    <w:rsid w:val="00947E30"/>
    <w:rsid w:val="00950497"/>
    <w:rsid w:val="00960C7B"/>
    <w:rsid w:val="009669B2"/>
    <w:rsid w:val="00971DA9"/>
    <w:rsid w:val="00972BF9"/>
    <w:rsid w:val="00973649"/>
    <w:rsid w:val="00980DC7"/>
    <w:rsid w:val="00981526"/>
    <w:rsid w:val="009825DA"/>
    <w:rsid w:val="00986110"/>
    <w:rsid w:val="00990172"/>
    <w:rsid w:val="009936CA"/>
    <w:rsid w:val="00996627"/>
    <w:rsid w:val="009A31B9"/>
    <w:rsid w:val="009B004D"/>
    <w:rsid w:val="009B01FF"/>
    <w:rsid w:val="009B135B"/>
    <w:rsid w:val="009B17AE"/>
    <w:rsid w:val="009B2579"/>
    <w:rsid w:val="009B4F11"/>
    <w:rsid w:val="009B5225"/>
    <w:rsid w:val="009B75CA"/>
    <w:rsid w:val="009C0C0B"/>
    <w:rsid w:val="009D0099"/>
    <w:rsid w:val="009D341B"/>
    <w:rsid w:val="009D66BC"/>
    <w:rsid w:val="009D678C"/>
    <w:rsid w:val="009D6E5E"/>
    <w:rsid w:val="009E082F"/>
    <w:rsid w:val="009E111F"/>
    <w:rsid w:val="009E6222"/>
    <w:rsid w:val="009E6473"/>
    <w:rsid w:val="009F034D"/>
    <w:rsid w:val="009F133E"/>
    <w:rsid w:val="00A07C1D"/>
    <w:rsid w:val="00A101DC"/>
    <w:rsid w:val="00A10BFD"/>
    <w:rsid w:val="00A12C9D"/>
    <w:rsid w:val="00A13710"/>
    <w:rsid w:val="00A211B2"/>
    <w:rsid w:val="00A21F12"/>
    <w:rsid w:val="00A23FB7"/>
    <w:rsid w:val="00A25ADE"/>
    <w:rsid w:val="00A27340"/>
    <w:rsid w:val="00A306B9"/>
    <w:rsid w:val="00A3381B"/>
    <w:rsid w:val="00A34DD3"/>
    <w:rsid w:val="00A41E48"/>
    <w:rsid w:val="00A454D4"/>
    <w:rsid w:val="00A464BC"/>
    <w:rsid w:val="00A478B4"/>
    <w:rsid w:val="00A53FC2"/>
    <w:rsid w:val="00A55441"/>
    <w:rsid w:val="00A619D8"/>
    <w:rsid w:val="00A63D14"/>
    <w:rsid w:val="00A647A6"/>
    <w:rsid w:val="00A778FC"/>
    <w:rsid w:val="00A82760"/>
    <w:rsid w:val="00A8557A"/>
    <w:rsid w:val="00A86889"/>
    <w:rsid w:val="00A9534B"/>
    <w:rsid w:val="00A95D83"/>
    <w:rsid w:val="00AA2964"/>
    <w:rsid w:val="00AA6247"/>
    <w:rsid w:val="00AA6797"/>
    <w:rsid w:val="00AA7934"/>
    <w:rsid w:val="00AB05D2"/>
    <w:rsid w:val="00AB4EB9"/>
    <w:rsid w:val="00AB7C55"/>
    <w:rsid w:val="00AC3A8C"/>
    <w:rsid w:val="00AC4D3A"/>
    <w:rsid w:val="00AC54E4"/>
    <w:rsid w:val="00AC746E"/>
    <w:rsid w:val="00AC78F3"/>
    <w:rsid w:val="00AD180E"/>
    <w:rsid w:val="00AD3039"/>
    <w:rsid w:val="00AD6C11"/>
    <w:rsid w:val="00AD75B2"/>
    <w:rsid w:val="00AE3440"/>
    <w:rsid w:val="00AE6E94"/>
    <w:rsid w:val="00AF0F45"/>
    <w:rsid w:val="00AF47A2"/>
    <w:rsid w:val="00AF58C2"/>
    <w:rsid w:val="00AF5A87"/>
    <w:rsid w:val="00B006FD"/>
    <w:rsid w:val="00B00B65"/>
    <w:rsid w:val="00B00C66"/>
    <w:rsid w:val="00B037A2"/>
    <w:rsid w:val="00B0782E"/>
    <w:rsid w:val="00B15532"/>
    <w:rsid w:val="00B16B8C"/>
    <w:rsid w:val="00B2131B"/>
    <w:rsid w:val="00B230D5"/>
    <w:rsid w:val="00B23B64"/>
    <w:rsid w:val="00B2432D"/>
    <w:rsid w:val="00B25EC6"/>
    <w:rsid w:val="00B2604A"/>
    <w:rsid w:val="00B26968"/>
    <w:rsid w:val="00B31DBD"/>
    <w:rsid w:val="00B338C2"/>
    <w:rsid w:val="00B37F49"/>
    <w:rsid w:val="00B42007"/>
    <w:rsid w:val="00B4420F"/>
    <w:rsid w:val="00B459C9"/>
    <w:rsid w:val="00B47F50"/>
    <w:rsid w:val="00B52695"/>
    <w:rsid w:val="00B54CD1"/>
    <w:rsid w:val="00B55E0F"/>
    <w:rsid w:val="00B56CEE"/>
    <w:rsid w:val="00B6646E"/>
    <w:rsid w:val="00B70420"/>
    <w:rsid w:val="00B71928"/>
    <w:rsid w:val="00B72BC7"/>
    <w:rsid w:val="00B7383F"/>
    <w:rsid w:val="00B73CF8"/>
    <w:rsid w:val="00B751A1"/>
    <w:rsid w:val="00B824BC"/>
    <w:rsid w:val="00B85446"/>
    <w:rsid w:val="00B877B2"/>
    <w:rsid w:val="00B87BD8"/>
    <w:rsid w:val="00B90C66"/>
    <w:rsid w:val="00B91088"/>
    <w:rsid w:val="00B916AC"/>
    <w:rsid w:val="00B93072"/>
    <w:rsid w:val="00B93830"/>
    <w:rsid w:val="00B966D8"/>
    <w:rsid w:val="00B96C21"/>
    <w:rsid w:val="00B97010"/>
    <w:rsid w:val="00BA16C6"/>
    <w:rsid w:val="00BA4684"/>
    <w:rsid w:val="00BB145C"/>
    <w:rsid w:val="00BB26FE"/>
    <w:rsid w:val="00BB6E90"/>
    <w:rsid w:val="00BB763B"/>
    <w:rsid w:val="00BC0324"/>
    <w:rsid w:val="00BC0346"/>
    <w:rsid w:val="00BC36E2"/>
    <w:rsid w:val="00BC5091"/>
    <w:rsid w:val="00BC6BCA"/>
    <w:rsid w:val="00BC7C01"/>
    <w:rsid w:val="00BD1013"/>
    <w:rsid w:val="00BD3AAC"/>
    <w:rsid w:val="00BD4172"/>
    <w:rsid w:val="00BD4D33"/>
    <w:rsid w:val="00BE0694"/>
    <w:rsid w:val="00BE5959"/>
    <w:rsid w:val="00C01853"/>
    <w:rsid w:val="00C01CC0"/>
    <w:rsid w:val="00C03B4C"/>
    <w:rsid w:val="00C04526"/>
    <w:rsid w:val="00C0504F"/>
    <w:rsid w:val="00C16CB0"/>
    <w:rsid w:val="00C17C1F"/>
    <w:rsid w:val="00C20280"/>
    <w:rsid w:val="00C203F5"/>
    <w:rsid w:val="00C227B5"/>
    <w:rsid w:val="00C230FE"/>
    <w:rsid w:val="00C23E0B"/>
    <w:rsid w:val="00C2546F"/>
    <w:rsid w:val="00C258E3"/>
    <w:rsid w:val="00C275F0"/>
    <w:rsid w:val="00C300D3"/>
    <w:rsid w:val="00C33ADE"/>
    <w:rsid w:val="00C36C93"/>
    <w:rsid w:val="00C37A52"/>
    <w:rsid w:val="00C436FD"/>
    <w:rsid w:val="00C46118"/>
    <w:rsid w:val="00C47227"/>
    <w:rsid w:val="00C500E0"/>
    <w:rsid w:val="00C55005"/>
    <w:rsid w:val="00C60E92"/>
    <w:rsid w:val="00C62777"/>
    <w:rsid w:val="00C6445B"/>
    <w:rsid w:val="00C65A3E"/>
    <w:rsid w:val="00C66D49"/>
    <w:rsid w:val="00C737C5"/>
    <w:rsid w:val="00C74783"/>
    <w:rsid w:val="00C75D8C"/>
    <w:rsid w:val="00C77C22"/>
    <w:rsid w:val="00C80BAC"/>
    <w:rsid w:val="00C83F97"/>
    <w:rsid w:val="00C84BFC"/>
    <w:rsid w:val="00C86150"/>
    <w:rsid w:val="00C87E8A"/>
    <w:rsid w:val="00C94588"/>
    <w:rsid w:val="00C94853"/>
    <w:rsid w:val="00CA41EA"/>
    <w:rsid w:val="00CA55AE"/>
    <w:rsid w:val="00CA5FC6"/>
    <w:rsid w:val="00CA753B"/>
    <w:rsid w:val="00CB00A7"/>
    <w:rsid w:val="00CB3D74"/>
    <w:rsid w:val="00CC09A3"/>
    <w:rsid w:val="00CC364F"/>
    <w:rsid w:val="00CC75AA"/>
    <w:rsid w:val="00CD34C7"/>
    <w:rsid w:val="00CD4BD0"/>
    <w:rsid w:val="00CD59F8"/>
    <w:rsid w:val="00CD6856"/>
    <w:rsid w:val="00CD6CB3"/>
    <w:rsid w:val="00CD7226"/>
    <w:rsid w:val="00CE006C"/>
    <w:rsid w:val="00CE2B2A"/>
    <w:rsid w:val="00CE5D26"/>
    <w:rsid w:val="00CE60A0"/>
    <w:rsid w:val="00CE76EC"/>
    <w:rsid w:val="00CF07AC"/>
    <w:rsid w:val="00CF145A"/>
    <w:rsid w:val="00CF2384"/>
    <w:rsid w:val="00CF59BC"/>
    <w:rsid w:val="00CF616A"/>
    <w:rsid w:val="00CF7894"/>
    <w:rsid w:val="00D02FCC"/>
    <w:rsid w:val="00D03661"/>
    <w:rsid w:val="00D03693"/>
    <w:rsid w:val="00D037A5"/>
    <w:rsid w:val="00D0554D"/>
    <w:rsid w:val="00D10058"/>
    <w:rsid w:val="00D10390"/>
    <w:rsid w:val="00D1117D"/>
    <w:rsid w:val="00D137E7"/>
    <w:rsid w:val="00D14A2C"/>
    <w:rsid w:val="00D1586B"/>
    <w:rsid w:val="00D173C2"/>
    <w:rsid w:val="00D21A13"/>
    <w:rsid w:val="00D2245E"/>
    <w:rsid w:val="00D25876"/>
    <w:rsid w:val="00D26862"/>
    <w:rsid w:val="00D30AE1"/>
    <w:rsid w:val="00D327DF"/>
    <w:rsid w:val="00D332AF"/>
    <w:rsid w:val="00D33E80"/>
    <w:rsid w:val="00D3632C"/>
    <w:rsid w:val="00D36544"/>
    <w:rsid w:val="00D36B2B"/>
    <w:rsid w:val="00D43895"/>
    <w:rsid w:val="00D43D6A"/>
    <w:rsid w:val="00D4465C"/>
    <w:rsid w:val="00D460D7"/>
    <w:rsid w:val="00D47E89"/>
    <w:rsid w:val="00D503A5"/>
    <w:rsid w:val="00D52C0B"/>
    <w:rsid w:val="00D53319"/>
    <w:rsid w:val="00D53B89"/>
    <w:rsid w:val="00D547FB"/>
    <w:rsid w:val="00D549BD"/>
    <w:rsid w:val="00D55A45"/>
    <w:rsid w:val="00D56310"/>
    <w:rsid w:val="00D612CE"/>
    <w:rsid w:val="00D6183E"/>
    <w:rsid w:val="00D61FAE"/>
    <w:rsid w:val="00D622B6"/>
    <w:rsid w:val="00D62EF2"/>
    <w:rsid w:val="00D62FEF"/>
    <w:rsid w:val="00D654EE"/>
    <w:rsid w:val="00D6632F"/>
    <w:rsid w:val="00D70634"/>
    <w:rsid w:val="00D73196"/>
    <w:rsid w:val="00D74C19"/>
    <w:rsid w:val="00D815DC"/>
    <w:rsid w:val="00D819A2"/>
    <w:rsid w:val="00D90A0B"/>
    <w:rsid w:val="00D90FC8"/>
    <w:rsid w:val="00D9178D"/>
    <w:rsid w:val="00D91E27"/>
    <w:rsid w:val="00D91E98"/>
    <w:rsid w:val="00D92747"/>
    <w:rsid w:val="00D94425"/>
    <w:rsid w:val="00D97AA4"/>
    <w:rsid w:val="00DA2994"/>
    <w:rsid w:val="00DA70C0"/>
    <w:rsid w:val="00DB0F49"/>
    <w:rsid w:val="00DB1E58"/>
    <w:rsid w:val="00DB53E5"/>
    <w:rsid w:val="00DB56DA"/>
    <w:rsid w:val="00DB74C6"/>
    <w:rsid w:val="00DC1FE2"/>
    <w:rsid w:val="00DC4F14"/>
    <w:rsid w:val="00DC7B2E"/>
    <w:rsid w:val="00DD24A7"/>
    <w:rsid w:val="00DD3199"/>
    <w:rsid w:val="00DE122B"/>
    <w:rsid w:val="00DE42AD"/>
    <w:rsid w:val="00DF0839"/>
    <w:rsid w:val="00DF52E3"/>
    <w:rsid w:val="00DF54E5"/>
    <w:rsid w:val="00E006A9"/>
    <w:rsid w:val="00E00B81"/>
    <w:rsid w:val="00E03FE1"/>
    <w:rsid w:val="00E05EF3"/>
    <w:rsid w:val="00E07070"/>
    <w:rsid w:val="00E10AC3"/>
    <w:rsid w:val="00E1236E"/>
    <w:rsid w:val="00E127F1"/>
    <w:rsid w:val="00E12A71"/>
    <w:rsid w:val="00E1403A"/>
    <w:rsid w:val="00E145FF"/>
    <w:rsid w:val="00E15B5A"/>
    <w:rsid w:val="00E163E9"/>
    <w:rsid w:val="00E21DB3"/>
    <w:rsid w:val="00E22DD5"/>
    <w:rsid w:val="00E231C3"/>
    <w:rsid w:val="00E25894"/>
    <w:rsid w:val="00E25B59"/>
    <w:rsid w:val="00E31E83"/>
    <w:rsid w:val="00E3254F"/>
    <w:rsid w:val="00E331A7"/>
    <w:rsid w:val="00E347B2"/>
    <w:rsid w:val="00E378D0"/>
    <w:rsid w:val="00E42C19"/>
    <w:rsid w:val="00E50EAF"/>
    <w:rsid w:val="00E515D2"/>
    <w:rsid w:val="00E526A4"/>
    <w:rsid w:val="00E54E02"/>
    <w:rsid w:val="00E56A88"/>
    <w:rsid w:val="00E609AC"/>
    <w:rsid w:val="00E74420"/>
    <w:rsid w:val="00E75E7E"/>
    <w:rsid w:val="00E84CC1"/>
    <w:rsid w:val="00E84D62"/>
    <w:rsid w:val="00E912DA"/>
    <w:rsid w:val="00E95885"/>
    <w:rsid w:val="00EA4CC8"/>
    <w:rsid w:val="00EB12C3"/>
    <w:rsid w:val="00EB186A"/>
    <w:rsid w:val="00EB1A20"/>
    <w:rsid w:val="00EB2B8A"/>
    <w:rsid w:val="00EB2C3B"/>
    <w:rsid w:val="00EB3274"/>
    <w:rsid w:val="00EB61DA"/>
    <w:rsid w:val="00EC0BD7"/>
    <w:rsid w:val="00EC2658"/>
    <w:rsid w:val="00EC3A88"/>
    <w:rsid w:val="00EC4716"/>
    <w:rsid w:val="00EC6815"/>
    <w:rsid w:val="00ED2733"/>
    <w:rsid w:val="00ED42E7"/>
    <w:rsid w:val="00ED5395"/>
    <w:rsid w:val="00ED7A5A"/>
    <w:rsid w:val="00EE0061"/>
    <w:rsid w:val="00EE065C"/>
    <w:rsid w:val="00EE0AE5"/>
    <w:rsid w:val="00EE1AAD"/>
    <w:rsid w:val="00EE2EFF"/>
    <w:rsid w:val="00EF0458"/>
    <w:rsid w:val="00EF08D3"/>
    <w:rsid w:val="00EF1378"/>
    <w:rsid w:val="00EF2FCD"/>
    <w:rsid w:val="00EF7714"/>
    <w:rsid w:val="00F05B4E"/>
    <w:rsid w:val="00F05DE2"/>
    <w:rsid w:val="00F12E3D"/>
    <w:rsid w:val="00F137C6"/>
    <w:rsid w:val="00F14489"/>
    <w:rsid w:val="00F15B6C"/>
    <w:rsid w:val="00F16004"/>
    <w:rsid w:val="00F171F2"/>
    <w:rsid w:val="00F20176"/>
    <w:rsid w:val="00F27737"/>
    <w:rsid w:val="00F31B1B"/>
    <w:rsid w:val="00F34C28"/>
    <w:rsid w:val="00F36555"/>
    <w:rsid w:val="00F36F13"/>
    <w:rsid w:val="00F37205"/>
    <w:rsid w:val="00F401C3"/>
    <w:rsid w:val="00F41129"/>
    <w:rsid w:val="00F419A5"/>
    <w:rsid w:val="00F41D09"/>
    <w:rsid w:val="00F466E8"/>
    <w:rsid w:val="00F470B1"/>
    <w:rsid w:val="00F54601"/>
    <w:rsid w:val="00F55C2A"/>
    <w:rsid w:val="00F56489"/>
    <w:rsid w:val="00F56BD0"/>
    <w:rsid w:val="00F56C80"/>
    <w:rsid w:val="00F60D57"/>
    <w:rsid w:val="00F6294D"/>
    <w:rsid w:val="00F64491"/>
    <w:rsid w:val="00F67510"/>
    <w:rsid w:val="00F71730"/>
    <w:rsid w:val="00F71BB7"/>
    <w:rsid w:val="00F72F05"/>
    <w:rsid w:val="00F73FDD"/>
    <w:rsid w:val="00F75759"/>
    <w:rsid w:val="00F80E09"/>
    <w:rsid w:val="00F8315C"/>
    <w:rsid w:val="00F865FC"/>
    <w:rsid w:val="00F95EF6"/>
    <w:rsid w:val="00F9663A"/>
    <w:rsid w:val="00F96DBB"/>
    <w:rsid w:val="00F972BF"/>
    <w:rsid w:val="00FA2CFB"/>
    <w:rsid w:val="00FA36DD"/>
    <w:rsid w:val="00FA43C8"/>
    <w:rsid w:val="00FA59CD"/>
    <w:rsid w:val="00FA627E"/>
    <w:rsid w:val="00FA6A0F"/>
    <w:rsid w:val="00FA7951"/>
    <w:rsid w:val="00FB0793"/>
    <w:rsid w:val="00FB227F"/>
    <w:rsid w:val="00FB5191"/>
    <w:rsid w:val="00FB5949"/>
    <w:rsid w:val="00FC057A"/>
    <w:rsid w:val="00FC0E3F"/>
    <w:rsid w:val="00FC1D9E"/>
    <w:rsid w:val="00FC38E5"/>
    <w:rsid w:val="00FC4AFA"/>
    <w:rsid w:val="00FC4D86"/>
    <w:rsid w:val="00FD1B29"/>
    <w:rsid w:val="00FD6662"/>
    <w:rsid w:val="00FE3813"/>
    <w:rsid w:val="00FE72FE"/>
    <w:rsid w:val="00FF65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B02FD"/>
  <w15:docId w15:val="{4A05B190-C117-4EBB-A01B-A933B450B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0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3D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3D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3DB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11"/>
    <w:next w:val="a0"/>
    <w:link w:val="40"/>
    <w:qFormat/>
    <w:rsid w:val="00245AD4"/>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D3DB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4D3DB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4D3DBC"/>
    <w:rPr>
      <w:rFonts w:asciiTheme="majorHAnsi" w:eastAsiaTheme="majorEastAsia" w:hAnsiTheme="majorHAnsi" w:cstheme="majorBidi"/>
      <w:b/>
      <w:bCs/>
      <w:color w:val="4F81BD" w:themeColor="accent1"/>
    </w:rPr>
  </w:style>
  <w:style w:type="paragraph" w:styleId="a4">
    <w:name w:val="TOC Heading"/>
    <w:basedOn w:val="1"/>
    <w:next w:val="a"/>
    <w:uiPriority w:val="39"/>
    <w:semiHidden/>
    <w:unhideWhenUsed/>
    <w:qFormat/>
    <w:rsid w:val="009B2579"/>
    <w:pPr>
      <w:outlineLvl w:val="9"/>
    </w:pPr>
  </w:style>
  <w:style w:type="paragraph" w:styleId="12">
    <w:name w:val="toc 1"/>
    <w:basedOn w:val="a"/>
    <w:next w:val="a"/>
    <w:autoRedefine/>
    <w:uiPriority w:val="39"/>
    <w:unhideWhenUsed/>
    <w:rsid w:val="009B2579"/>
    <w:pPr>
      <w:spacing w:after="100"/>
    </w:pPr>
  </w:style>
  <w:style w:type="paragraph" w:styleId="21">
    <w:name w:val="toc 2"/>
    <w:basedOn w:val="a"/>
    <w:next w:val="a"/>
    <w:autoRedefine/>
    <w:uiPriority w:val="39"/>
    <w:unhideWhenUsed/>
    <w:rsid w:val="009B2579"/>
    <w:pPr>
      <w:spacing w:after="100"/>
      <w:ind w:left="220"/>
    </w:pPr>
  </w:style>
  <w:style w:type="paragraph" w:styleId="31">
    <w:name w:val="toc 3"/>
    <w:basedOn w:val="a"/>
    <w:next w:val="a"/>
    <w:autoRedefine/>
    <w:uiPriority w:val="39"/>
    <w:unhideWhenUsed/>
    <w:rsid w:val="009B2579"/>
    <w:pPr>
      <w:spacing w:after="100"/>
      <w:ind w:left="440"/>
    </w:pPr>
  </w:style>
  <w:style w:type="character" w:styleId="a5">
    <w:name w:val="Hyperlink"/>
    <w:basedOn w:val="a1"/>
    <w:uiPriority w:val="99"/>
    <w:unhideWhenUsed/>
    <w:rsid w:val="009B2579"/>
    <w:rPr>
      <w:color w:val="0000FF" w:themeColor="hyperlink"/>
      <w:u w:val="single"/>
    </w:rPr>
  </w:style>
  <w:style w:type="paragraph" w:styleId="a6">
    <w:name w:val="Balloon Text"/>
    <w:basedOn w:val="a"/>
    <w:link w:val="a7"/>
    <w:uiPriority w:val="99"/>
    <w:semiHidden/>
    <w:unhideWhenUsed/>
    <w:rsid w:val="009B2579"/>
    <w:rPr>
      <w:rFonts w:ascii="Tahoma" w:hAnsi="Tahoma" w:cs="Tahoma"/>
      <w:sz w:val="16"/>
      <w:szCs w:val="16"/>
    </w:rPr>
  </w:style>
  <w:style w:type="character" w:customStyle="1" w:styleId="a7">
    <w:name w:val="Текст выноски Знак"/>
    <w:basedOn w:val="a1"/>
    <w:link w:val="a6"/>
    <w:uiPriority w:val="99"/>
    <w:semiHidden/>
    <w:rsid w:val="009B2579"/>
    <w:rPr>
      <w:rFonts w:ascii="Tahoma" w:hAnsi="Tahoma" w:cs="Tahoma"/>
      <w:sz w:val="16"/>
      <w:szCs w:val="16"/>
    </w:rPr>
  </w:style>
  <w:style w:type="character" w:customStyle="1" w:styleId="c0">
    <w:name w:val="c0"/>
    <w:rsid w:val="00C75D8C"/>
  </w:style>
  <w:style w:type="paragraph" w:styleId="a0">
    <w:name w:val="Body Text"/>
    <w:basedOn w:val="a"/>
    <w:link w:val="a8"/>
    <w:rsid w:val="00C75D8C"/>
    <w:pPr>
      <w:widowControl w:val="0"/>
      <w:suppressAutoHyphens/>
      <w:spacing w:after="120"/>
    </w:pPr>
    <w:rPr>
      <w:rFonts w:eastAsia="SimSun" w:cs="Mangal"/>
      <w:kern w:val="1"/>
      <w:lang w:eastAsia="hi-IN" w:bidi="hi-IN"/>
    </w:rPr>
  </w:style>
  <w:style w:type="character" w:customStyle="1" w:styleId="a8">
    <w:name w:val="Основной текст Знак"/>
    <w:basedOn w:val="a1"/>
    <w:link w:val="a0"/>
    <w:rsid w:val="00C75D8C"/>
    <w:rPr>
      <w:rFonts w:ascii="Times New Roman" w:eastAsia="SimSun" w:hAnsi="Times New Roman" w:cs="Mangal"/>
      <w:kern w:val="1"/>
      <w:sz w:val="24"/>
      <w:szCs w:val="24"/>
      <w:lang w:eastAsia="hi-IN" w:bidi="hi-IN"/>
    </w:rPr>
  </w:style>
  <w:style w:type="paragraph" w:customStyle="1" w:styleId="13">
    <w:name w:val="Абзац списка1"/>
    <w:basedOn w:val="a"/>
    <w:rsid w:val="00C75D8C"/>
    <w:pPr>
      <w:widowControl w:val="0"/>
      <w:suppressAutoHyphens/>
      <w:ind w:left="720"/>
    </w:pPr>
    <w:rPr>
      <w:rFonts w:eastAsia="SimSun" w:cs="Mangal"/>
      <w:kern w:val="1"/>
      <w:lang w:eastAsia="hi-IN" w:bidi="hi-IN"/>
    </w:rPr>
  </w:style>
  <w:style w:type="paragraph" w:customStyle="1" w:styleId="c5">
    <w:name w:val="c5"/>
    <w:basedOn w:val="a"/>
    <w:rsid w:val="00C75D8C"/>
    <w:pPr>
      <w:spacing w:before="100" w:after="100"/>
    </w:pPr>
    <w:rPr>
      <w:kern w:val="1"/>
      <w:lang w:eastAsia="ar-SA"/>
    </w:rPr>
  </w:style>
  <w:style w:type="paragraph" w:customStyle="1" w:styleId="c6">
    <w:name w:val="c6"/>
    <w:basedOn w:val="a"/>
    <w:rsid w:val="00C75D8C"/>
    <w:pPr>
      <w:spacing w:before="100" w:after="100"/>
    </w:pPr>
    <w:rPr>
      <w:kern w:val="1"/>
      <w:lang w:eastAsia="ar-SA"/>
    </w:rPr>
  </w:style>
  <w:style w:type="paragraph" w:customStyle="1" w:styleId="NormalWeb1">
    <w:name w:val="Normal (Web)1"/>
    <w:basedOn w:val="a"/>
    <w:rsid w:val="00C75D8C"/>
    <w:pPr>
      <w:widowControl w:val="0"/>
      <w:suppressAutoHyphens/>
      <w:spacing w:before="280" w:after="280"/>
    </w:pPr>
    <w:rPr>
      <w:rFonts w:eastAsia="SimSun" w:cs="Mangal"/>
      <w:kern w:val="1"/>
      <w:lang w:eastAsia="hi-IN" w:bidi="hi-IN"/>
    </w:rPr>
  </w:style>
  <w:style w:type="paragraph" w:styleId="a9">
    <w:name w:val="Normal (Web)"/>
    <w:basedOn w:val="a"/>
    <w:uiPriority w:val="99"/>
    <w:unhideWhenUsed/>
    <w:rsid w:val="00C75D8C"/>
    <w:pPr>
      <w:spacing w:before="100" w:beforeAutospacing="1" w:after="100" w:afterAutospacing="1"/>
    </w:pPr>
  </w:style>
  <w:style w:type="paragraph" w:customStyle="1" w:styleId="c7">
    <w:name w:val="c7"/>
    <w:basedOn w:val="a"/>
    <w:rsid w:val="00C75D8C"/>
    <w:pPr>
      <w:spacing w:before="90" w:after="90"/>
    </w:pPr>
  </w:style>
  <w:style w:type="character" w:customStyle="1" w:styleId="c14">
    <w:name w:val="c14"/>
    <w:basedOn w:val="a1"/>
    <w:rsid w:val="00C75D8C"/>
  </w:style>
  <w:style w:type="paragraph" w:customStyle="1" w:styleId="14">
    <w:name w:val="Абзац списка1"/>
    <w:basedOn w:val="a"/>
    <w:rsid w:val="00CC09A3"/>
    <w:pPr>
      <w:widowControl w:val="0"/>
      <w:suppressAutoHyphens/>
      <w:ind w:left="720"/>
    </w:pPr>
    <w:rPr>
      <w:rFonts w:eastAsia="SimSun" w:cs="Mangal"/>
      <w:kern w:val="1"/>
      <w:lang w:eastAsia="hi-IN" w:bidi="hi-IN"/>
    </w:rPr>
  </w:style>
  <w:style w:type="character" w:customStyle="1" w:styleId="c3">
    <w:name w:val="c3"/>
    <w:basedOn w:val="a1"/>
    <w:rsid w:val="00CC09A3"/>
  </w:style>
  <w:style w:type="paragraph" w:styleId="aa">
    <w:name w:val="List Paragraph"/>
    <w:basedOn w:val="a"/>
    <w:link w:val="ab"/>
    <w:uiPriority w:val="34"/>
    <w:qFormat/>
    <w:rsid w:val="00CC09A3"/>
    <w:pPr>
      <w:widowControl w:val="0"/>
      <w:suppressAutoHyphens/>
      <w:ind w:left="720"/>
      <w:contextualSpacing/>
    </w:pPr>
    <w:rPr>
      <w:rFonts w:eastAsia="SimSun" w:cs="Mangal"/>
      <w:kern w:val="1"/>
      <w:szCs w:val="21"/>
      <w:lang w:eastAsia="hi-IN" w:bidi="hi-IN"/>
    </w:rPr>
  </w:style>
  <w:style w:type="table" w:styleId="ac">
    <w:name w:val="Table Grid"/>
    <w:basedOn w:val="a2"/>
    <w:uiPriority w:val="59"/>
    <w:rsid w:val="00CC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 (веб)1"/>
    <w:basedOn w:val="a"/>
    <w:rsid w:val="00CC09A3"/>
    <w:pPr>
      <w:widowControl w:val="0"/>
      <w:suppressAutoHyphens/>
      <w:spacing w:before="280" w:after="280"/>
    </w:pPr>
    <w:rPr>
      <w:rFonts w:eastAsia="SimSun" w:cs="Mangal"/>
      <w:kern w:val="1"/>
      <w:lang w:eastAsia="hi-IN" w:bidi="hi-IN"/>
    </w:rPr>
  </w:style>
  <w:style w:type="paragraph" w:customStyle="1" w:styleId="c9">
    <w:name w:val="c9"/>
    <w:basedOn w:val="a"/>
    <w:rsid w:val="00CC09A3"/>
    <w:pPr>
      <w:spacing w:before="100" w:beforeAutospacing="1" w:after="100" w:afterAutospacing="1"/>
    </w:pPr>
  </w:style>
  <w:style w:type="character" w:customStyle="1" w:styleId="c48">
    <w:name w:val="c48"/>
    <w:basedOn w:val="a1"/>
    <w:rsid w:val="00CC09A3"/>
  </w:style>
  <w:style w:type="paragraph" w:customStyle="1" w:styleId="c40">
    <w:name w:val="c40"/>
    <w:basedOn w:val="a"/>
    <w:rsid w:val="00CC09A3"/>
    <w:pPr>
      <w:spacing w:before="100" w:beforeAutospacing="1" w:after="100" w:afterAutospacing="1"/>
    </w:pPr>
  </w:style>
  <w:style w:type="character" w:customStyle="1" w:styleId="c28">
    <w:name w:val="c28"/>
    <w:basedOn w:val="a1"/>
    <w:rsid w:val="00CC09A3"/>
  </w:style>
  <w:style w:type="paragraph" w:customStyle="1" w:styleId="c60">
    <w:name w:val="c60"/>
    <w:basedOn w:val="a"/>
    <w:rsid w:val="00CC09A3"/>
    <w:pPr>
      <w:spacing w:before="100" w:beforeAutospacing="1" w:after="100" w:afterAutospacing="1"/>
    </w:pPr>
  </w:style>
  <w:style w:type="paragraph" w:customStyle="1" w:styleId="Style3">
    <w:name w:val="Style3"/>
    <w:basedOn w:val="a"/>
    <w:rsid w:val="00CC09A3"/>
    <w:pPr>
      <w:widowControl w:val="0"/>
      <w:suppressAutoHyphens/>
      <w:autoSpaceDE w:val="0"/>
      <w:spacing w:line="298" w:lineRule="exact"/>
      <w:ind w:firstLine="533"/>
      <w:jc w:val="both"/>
    </w:pPr>
    <w:rPr>
      <w:rFonts w:cs="Calibri"/>
      <w:lang w:eastAsia="ar-SA"/>
    </w:rPr>
  </w:style>
  <w:style w:type="character" w:customStyle="1" w:styleId="FontStyle108">
    <w:name w:val="Font Style108"/>
    <w:rsid w:val="007C3E92"/>
    <w:rPr>
      <w:rFonts w:ascii="Times New Roman" w:hAnsi="Times New Roman"/>
      <w:b/>
      <w:spacing w:val="-10"/>
      <w:sz w:val="22"/>
    </w:rPr>
  </w:style>
  <w:style w:type="paragraph" w:customStyle="1" w:styleId="ad">
    <w:name w:val="Содержимое таблицы"/>
    <w:basedOn w:val="a"/>
    <w:rsid w:val="007C3E92"/>
    <w:pPr>
      <w:suppressLineNumbers/>
      <w:suppressAutoHyphens/>
    </w:pPr>
    <w:rPr>
      <w:rFonts w:cs="Calibri"/>
      <w:lang w:eastAsia="ar-SA"/>
    </w:rPr>
  </w:style>
  <w:style w:type="paragraph" w:customStyle="1" w:styleId="32">
    <w:name w:val="Заголовок 3+"/>
    <w:basedOn w:val="a"/>
    <w:rsid w:val="007C3E92"/>
    <w:pPr>
      <w:widowControl w:val="0"/>
      <w:overflowPunct w:val="0"/>
      <w:autoSpaceDE w:val="0"/>
      <w:autoSpaceDN w:val="0"/>
      <w:adjustRightInd w:val="0"/>
      <w:spacing w:before="240"/>
      <w:jc w:val="center"/>
    </w:pPr>
    <w:rPr>
      <w:b/>
      <w:sz w:val="28"/>
      <w:szCs w:val="20"/>
    </w:rPr>
  </w:style>
  <w:style w:type="character" w:customStyle="1" w:styleId="apple-converted-space">
    <w:name w:val="apple-converted-space"/>
    <w:basedOn w:val="a1"/>
    <w:rsid w:val="007C3E92"/>
  </w:style>
  <w:style w:type="paragraph" w:customStyle="1" w:styleId="Textbody">
    <w:name w:val="Text body"/>
    <w:basedOn w:val="a"/>
    <w:rsid w:val="007C3E92"/>
    <w:pPr>
      <w:widowControl w:val="0"/>
      <w:suppressAutoHyphens/>
      <w:autoSpaceDN w:val="0"/>
      <w:spacing w:after="120"/>
      <w:textAlignment w:val="baseline"/>
    </w:pPr>
    <w:rPr>
      <w:rFonts w:eastAsia="Andale Sans UI" w:cs="Tahoma"/>
      <w:kern w:val="3"/>
      <w:lang w:val="de-DE" w:eastAsia="ja-JP" w:bidi="fa-IR"/>
    </w:rPr>
  </w:style>
  <w:style w:type="paragraph" w:customStyle="1" w:styleId="western">
    <w:name w:val="western"/>
    <w:basedOn w:val="a"/>
    <w:rsid w:val="00CF145A"/>
    <w:pPr>
      <w:widowControl w:val="0"/>
      <w:suppressAutoHyphens/>
      <w:spacing w:before="280" w:after="280"/>
    </w:pPr>
    <w:rPr>
      <w:rFonts w:eastAsia="SimSun" w:cs="Mangal"/>
      <w:kern w:val="1"/>
      <w:lang w:eastAsia="hi-IN" w:bidi="hi-IN"/>
    </w:rPr>
  </w:style>
  <w:style w:type="paragraph" w:customStyle="1" w:styleId="c1">
    <w:name w:val="c1"/>
    <w:basedOn w:val="a"/>
    <w:rsid w:val="00CF145A"/>
    <w:pPr>
      <w:spacing w:before="100" w:beforeAutospacing="1" w:after="100" w:afterAutospacing="1"/>
    </w:pPr>
  </w:style>
  <w:style w:type="character" w:customStyle="1" w:styleId="c2">
    <w:name w:val="c2"/>
    <w:rsid w:val="00CF145A"/>
  </w:style>
  <w:style w:type="character" w:customStyle="1" w:styleId="c4">
    <w:name w:val="c4"/>
    <w:rsid w:val="00CF145A"/>
  </w:style>
  <w:style w:type="paragraph" w:customStyle="1" w:styleId="ae">
    <w:name w:val="Разрядка"/>
    <w:basedOn w:val="a"/>
    <w:link w:val="af"/>
    <w:uiPriority w:val="99"/>
    <w:qFormat/>
    <w:rsid w:val="00292F6D"/>
    <w:pPr>
      <w:jc w:val="both"/>
    </w:pPr>
  </w:style>
  <w:style w:type="character" w:customStyle="1" w:styleId="af">
    <w:name w:val="Разрядка Знак"/>
    <w:basedOn w:val="a1"/>
    <w:link w:val="ae"/>
    <w:uiPriority w:val="99"/>
    <w:rsid w:val="00292F6D"/>
    <w:rPr>
      <w:rFonts w:ascii="Times New Roman" w:eastAsia="Times New Roman" w:hAnsi="Times New Roman" w:cs="Times New Roman"/>
      <w:sz w:val="24"/>
      <w:szCs w:val="24"/>
      <w:lang w:eastAsia="ru-RU"/>
    </w:rPr>
  </w:style>
  <w:style w:type="paragraph" w:customStyle="1" w:styleId="ParagraphStyle">
    <w:name w:val="Paragraph Style"/>
    <w:rsid w:val="00D819A2"/>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uiPriority w:val="99"/>
    <w:rsid w:val="00D819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CE2B2A"/>
    <w:rPr>
      <w:i/>
      <w:iCs/>
    </w:rPr>
  </w:style>
  <w:style w:type="table" w:customStyle="1" w:styleId="16">
    <w:name w:val="Стиль1"/>
    <w:basedOn w:val="a2"/>
    <w:uiPriority w:val="99"/>
    <w:rsid w:val="00CE2B2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CE2B2A"/>
    <w:pPr>
      <w:spacing w:before="100" w:beforeAutospacing="1" w:after="100" w:afterAutospacing="1"/>
    </w:pPr>
  </w:style>
  <w:style w:type="character" w:customStyle="1" w:styleId="af1">
    <w:name w:val="Без интервала Знак"/>
    <w:link w:val="af2"/>
    <w:uiPriority w:val="1"/>
    <w:locked/>
    <w:rsid w:val="00CE2B2A"/>
  </w:style>
  <w:style w:type="paragraph" w:styleId="af2">
    <w:name w:val="No Spacing"/>
    <w:basedOn w:val="a"/>
    <w:link w:val="af1"/>
    <w:uiPriority w:val="1"/>
    <w:qFormat/>
    <w:rsid w:val="00CE2B2A"/>
    <w:pPr>
      <w:spacing w:before="100" w:beforeAutospacing="1" w:after="100" w:afterAutospacing="1"/>
    </w:pPr>
  </w:style>
  <w:style w:type="paragraph" w:customStyle="1" w:styleId="af3">
    <w:name w:val="заголовок столбца"/>
    <w:basedOn w:val="a"/>
    <w:rsid w:val="00CE2B2A"/>
    <w:pPr>
      <w:suppressAutoHyphens/>
      <w:spacing w:after="120"/>
      <w:jc w:val="center"/>
    </w:pPr>
    <w:rPr>
      <w:rFonts w:ascii="Calibri" w:hAnsi="Calibri"/>
      <w:b/>
      <w:color w:val="000000"/>
      <w:sz w:val="16"/>
      <w:szCs w:val="20"/>
    </w:rPr>
  </w:style>
  <w:style w:type="paragraph" w:customStyle="1" w:styleId="c17">
    <w:name w:val="c17"/>
    <w:basedOn w:val="a"/>
    <w:rsid w:val="00CE2B2A"/>
    <w:pPr>
      <w:spacing w:before="100" w:beforeAutospacing="1" w:after="100" w:afterAutospacing="1"/>
    </w:pPr>
  </w:style>
  <w:style w:type="character" w:customStyle="1" w:styleId="c56">
    <w:name w:val="c56"/>
    <w:basedOn w:val="a1"/>
    <w:rsid w:val="00CE2B2A"/>
  </w:style>
  <w:style w:type="character" w:customStyle="1" w:styleId="c16">
    <w:name w:val="c16"/>
    <w:basedOn w:val="a1"/>
    <w:rsid w:val="00CE2B2A"/>
  </w:style>
  <w:style w:type="paragraph" w:customStyle="1" w:styleId="af4">
    <w:name w:val="Основной"/>
    <w:basedOn w:val="a"/>
    <w:rsid w:val="00D90FC8"/>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Standard">
    <w:name w:val="Standard"/>
    <w:link w:val="Standard1"/>
    <w:uiPriority w:val="99"/>
    <w:rsid w:val="00D90FC8"/>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D90FC8"/>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D90FC8"/>
    <w:pPr>
      <w:widowControl w:val="0"/>
      <w:autoSpaceDE w:val="0"/>
      <w:autoSpaceDN w:val="0"/>
      <w:adjustRightInd w:val="0"/>
      <w:spacing w:line="360" w:lineRule="auto"/>
      <w:ind w:firstLine="454"/>
      <w:jc w:val="both"/>
    </w:pPr>
    <w:rPr>
      <w:rFonts w:cs="Arial"/>
      <w:sz w:val="28"/>
      <w:szCs w:val="20"/>
    </w:rPr>
  </w:style>
  <w:style w:type="character" w:customStyle="1" w:styleId="af6">
    <w:name w:val="А_основной Знак"/>
    <w:basedOn w:val="a1"/>
    <w:link w:val="af5"/>
    <w:rsid w:val="00D90FC8"/>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8727C3"/>
    <w:rPr>
      <w:sz w:val="20"/>
      <w:szCs w:val="20"/>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8727C3"/>
    <w:rPr>
      <w:rFonts w:ascii="Times New Roman" w:eastAsia="Times New Roman" w:hAnsi="Times New Roman" w:cs="Times New Roman"/>
      <w:sz w:val="20"/>
      <w:szCs w:val="20"/>
      <w:lang w:eastAsia="ru-RU"/>
    </w:rPr>
  </w:style>
  <w:style w:type="numbering" w:customStyle="1" w:styleId="List15">
    <w:name w:val="List 15"/>
    <w:rsid w:val="008727C3"/>
    <w:pPr>
      <w:numPr>
        <w:numId w:val="58"/>
      </w:numPr>
    </w:pPr>
  </w:style>
  <w:style w:type="numbering" w:customStyle="1" w:styleId="List13">
    <w:name w:val="List 13"/>
    <w:rsid w:val="008727C3"/>
    <w:pPr>
      <w:numPr>
        <w:numId w:val="59"/>
      </w:numPr>
    </w:pPr>
  </w:style>
  <w:style w:type="numbering" w:customStyle="1" w:styleId="List14">
    <w:name w:val="List 14"/>
    <w:rsid w:val="008727C3"/>
    <w:pPr>
      <w:numPr>
        <w:numId w:val="60"/>
      </w:numPr>
    </w:pPr>
  </w:style>
  <w:style w:type="character" w:customStyle="1" w:styleId="40">
    <w:name w:val="Заголовок 4 Знак"/>
    <w:basedOn w:val="a1"/>
    <w:link w:val="4"/>
    <w:rsid w:val="00245AD4"/>
    <w:rPr>
      <w:rFonts w:ascii="Arial" w:eastAsia="Microsoft YaHei" w:hAnsi="Arial" w:cs="Mangal"/>
      <w:b/>
      <w:bCs/>
      <w:i/>
      <w:iCs/>
      <w:kern w:val="1"/>
      <w:sz w:val="24"/>
      <w:szCs w:val="24"/>
      <w:lang w:eastAsia="hi-IN" w:bidi="hi-IN"/>
    </w:rPr>
  </w:style>
  <w:style w:type="numbering" w:customStyle="1" w:styleId="17">
    <w:name w:val="Нет списка1"/>
    <w:next w:val="a3"/>
    <w:uiPriority w:val="99"/>
    <w:semiHidden/>
    <w:unhideWhenUsed/>
    <w:rsid w:val="00245AD4"/>
  </w:style>
  <w:style w:type="character" w:customStyle="1" w:styleId="WW8Num1z0">
    <w:name w:val="WW8Num1z0"/>
    <w:rsid w:val="00245AD4"/>
    <w:rPr>
      <w:rFonts w:ascii="Times New Roman" w:eastAsia="Times New Roman" w:hAnsi="Times New Roman"/>
    </w:rPr>
  </w:style>
  <w:style w:type="character" w:customStyle="1" w:styleId="WW8Num2z0">
    <w:name w:val="WW8Num2z0"/>
    <w:rsid w:val="00245AD4"/>
    <w:rPr>
      <w:rFonts w:ascii="Times New Roman" w:hAnsi="Times New Roman"/>
    </w:rPr>
  </w:style>
  <w:style w:type="character" w:customStyle="1" w:styleId="WW8Num3z0">
    <w:name w:val="WW8Num3z0"/>
    <w:rsid w:val="00245AD4"/>
    <w:rPr>
      <w:rFonts w:ascii="Times New Roman" w:hAnsi="Times New Roman"/>
    </w:rPr>
  </w:style>
  <w:style w:type="character" w:customStyle="1" w:styleId="WW8Num4z0">
    <w:name w:val="WW8Num4z0"/>
    <w:rsid w:val="00245AD4"/>
    <w:rPr>
      <w:rFonts w:ascii="Times New Roman" w:hAnsi="Times New Roman"/>
    </w:rPr>
  </w:style>
  <w:style w:type="character" w:customStyle="1" w:styleId="WW8Num8z0">
    <w:name w:val="WW8Num8z0"/>
    <w:rsid w:val="00245AD4"/>
    <w:rPr>
      <w:rFonts w:ascii="Symbol" w:hAnsi="Symbol"/>
    </w:rPr>
  </w:style>
  <w:style w:type="character" w:customStyle="1" w:styleId="WW8Num9z0">
    <w:name w:val="WW8Num9z0"/>
    <w:rsid w:val="00245AD4"/>
    <w:rPr>
      <w:rFonts w:ascii="Symbol" w:hAnsi="Symbol"/>
    </w:rPr>
  </w:style>
  <w:style w:type="character" w:customStyle="1" w:styleId="WW8Num10z0">
    <w:name w:val="WW8Num10z0"/>
    <w:rsid w:val="00245AD4"/>
    <w:rPr>
      <w:rFonts w:ascii="Times New Roman" w:hAnsi="Times New Roman"/>
    </w:rPr>
  </w:style>
  <w:style w:type="character" w:customStyle="1" w:styleId="WW8Num11z0">
    <w:name w:val="WW8Num11z0"/>
    <w:rsid w:val="00245AD4"/>
    <w:rPr>
      <w:rFonts w:ascii="Symbol" w:hAnsi="Symbol"/>
    </w:rPr>
  </w:style>
  <w:style w:type="character" w:customStyle="1" w:styleId="WW8Num11z1">
    <w:name w:val="WW8Num11z1"/>
    <w:rsid w:val="00245AD4"/>
    <w:rPr>
      <w:rFonts w:ascii="Courier New" w:hAnsi="Courier New"/>
    </w:rPr>
  </w:style>
  <w:style w:type="character" w:customStyle="1" w:styleId="WW8Num12z0">
    <w:name w:val="WW8Num12z0"/>
    <w:rsid w:val="00245AD4"/>
    <w:rPr>
      <w:rFonts w:ascii="Symbol" w:hAnsi="Symbol"/>
    </w:rPr>
  </w:style>
  <w:style w:type="character" w:customStyle="1" w:styleId="WW8Num12z1">
    <w:name w:val="WW8Num12z1"/>
    <w:rsid w:val="00245AD4"/>
    <w:rPr>
      <w:rFonts w:ascii="OpenSymbol" w:hAnsi="OpenSymbol"/>
    </w:rPr>
  </w:style>
  <w:style w:type="character" w:customStyle="1" w:styleId="WW8Num13z0">
    <w:name w:val="WW8Num13z0"/>
    <w:rsid w:val="00245AD4"/>
    <w:rPr>
      <w:rFonts w:ascii="Times New Roman" w:hAnsi="Times New Roman"/>
    </w:rPr>
  </w:style>
  <w:style w:type="character" w:customStyle="1" w:styleId="WW8Num13z1">
    <w:name w:val="WW8Num13z1"/>
    <w:rsid w:val="00245AD4"/>
    <w:rPr>
      <w:rFonts w:ascii="Courier New" w:hAnsi="Courier New"/>
    </w:rPr>
  </w:style>
  <w:style w:type="character" w:customStyle="1" w:styleId="WW8Num14z0">
    <w:name w:val="WW8Num14z0"/>
    <w:rsid w:val="00245AD4"/>
    <w:rPr>
      <w:rFonts w:ascii="Times New Roman" w:hAnsi="Times New Roman"/>
    </w:rPr>
  </w:style>
  <w:style w:type="character" w:customStyle="1" w:styleId="WW8Num14z1">
    <w:name w:val="WW8Num14z1"/>
    <w:rsid w:val="00245AD4"/>
    <w:rPr>
      <w:rFonts w:ascii="OpenSymbol" w:hAnsi="OpenSymbol" w:cs="OpenSymbol"/>
    </w:rPr>
  </w:style>
  <w:style w:type="character" w:customStyle="1" w:styleId="WW8Num15z0">
    <w:name w:val="WW8Num15z0"/>
    <w:rsid w:val="00245AD4"/>
    <w:rPr>
      <w:rFonts w:ascii="Symbol" w:hAnsi="Symbol"/>
    </w:rPr>
  </w:style>
  <w:style w:type="character" w:customStyle="1" w:styleId="WW8Num15z1">
    <w:name w:val="WW8Num15z1"/>
    <w:rsid w:val="00245AD4"/>
    <w:rPr>
      <w:rFonts w:ascii="Courier New" w:hAnsi="Courier New"/>
    </w:rPr>
  </w:style>
  <w:style w:type="character" w:customStyle="1" w:styleId="Absatz-Standardschriftart">
    <w:name w:val="Absatz-Standardschriftart"/>
    <w:rsid w:val="00245AD4"/>
  </w:style>
  <w:style w:type="character" w:customStyle="1" w:styleId="WW-Absatz-Standardschriftart">
    <w:name w:val="WW-Absatz-Standardschriftart"/>
    <w:rsid w:val="00245AD4"/>
  </w:style>
  <w:style w:type="character" w:customStyle="1" w:styleId="WW-Absatz-Standardschriftart1">
    <w:name w:val="WW-Absatz-Standardschriftart1"/>
    <w:rsid w:val="00245AD4"/>
  </w:style>
  <w:style w:type="character" w:customStyle="1" w:styleId="WW8Num5z0">
    <w:name w:val="WW8Num5z0"/>
    <w:rsid w:val="00245AD4"/>
    <w:rPr>
      <w:rFonts w:ascii="Times New Roman" w:hAnsi="Times New Roman"/>
    </w:rPr>
  </w:style>
  <w:style w:type="character" w:customStyle="1" w:styleId="WW8Num16z0">
    <w:name w:val="WW8Num16z0"/>
    <w:rsid w:val="00245AD4"/>
    <w:rPr>
      <w:rFonts w:ascii="Symbol" w:hAnsi="Symbol"/>
    </w:rPr>
  </w:style>
  <w:style w:type="character" w:customStyle="1" w:styleId="WW8Num16z1">
    <w:name w:val="WW8Num16z1"/>
    <w:rsid w:val="00245AD4"/>
    <w:rPr>
      <w:rFonts w:ascii="Courier New" w:hAnsi="Courier New"/>
    </w:rPr>
  </w:style>
  <w:style w:type="character" w:customStyle="1" w:styleId="WW-Absatz-Standardschriftart11">
    <w:name w:val="WW-Absatz-Standardschriftart11"/>
    <w:rsid w:val="00245AD4"/>
  </w:style>
  <w:style w:type="character" w:customStyle="1" w:styleId="WW8Num17z0">
    <w:name w:val="WW8Num17z0"/>
    <w:rsid w:val="00245AD4"/>
    <w:rPr>
      <w:rFonts w:ascii="Wingdings 2" w:hAnsi="Wingdings 2" w:cs="OpenSymbol"/>
    </w:rPr>
  </w:style>
  <w:style w:type="character" w:customStyle="1" w:styleId="WW8Num17z1">
    <w:name w:val="WW8Num17z1"/>
    <w:rsid w:val="00245AD4"/>
    <w:rPr>
      <w:rFonts w:ascii="OpenSymbol" w:hAnsi="OpenSymbol" w:cs="OpenSymbol"/>
    </w:rPr>
  </w:style>
  <w:style w:type="character" w:customStyle="1" w:styleId="WW-Absatz-Standardschriftart111">
    <w:name w:val="WW-Absatz-Standardschriftart111"/>
    <w:rsid w:val="00245AD4"/>
  </w:style>
  <w:style w:type="character" w:customStyle="1" w:styleId="WW-Absatz-Standardschriftart1111">
    <w:name w:val="WW-Absatz-Standardschriftart1111"/>
    <w:rsid w:val="00245AD4"/>
  </w:style>
  <w:style w:type="character" w:customStyle="1" w:styleId="WW-Absatz-Standardschriftart11111">
    <w:name w:val="WW-Absatz-Standardschriftart11111"/>
    <w:rsid w:val="00245AD4"/>
  </w:style>
  <w:style w:type="character" w:customStyle="1" w:styleId="WW-Absatz-Standardschriftart111111">
    <w:name w:val="WW-Absatz-Standardschriftart111111"/>
    <w:rsid w:val="00245AD4"/>
  </w:style>
  <w:style w:type="character" w:customStyle="1" w:styleId="WW-Absatz-Standardschriftart1111111">
    <w:name w:val="WW-Absatz-Standardschriftart1111111"/>
    <w:rsid w:val="00245AD4"/>
  </w:style>
  <w:style w:type="character" w:customStyle="1" w:styleId="WW8Num13z2">
    <w:name w:val="WW8Num13z2"/>
    <w:rsid w:val="00245AD4"/>
    <w:rPr>
      <w:rFonts w:ascii="Wingdings" w:hAnsi="Wingdings"/>
    </w:rPr>
  </w:style>
  <w:style w:type="character" w:customStyle="1" w:styleId="WW8Num13z3">
    <w:name w:val="WW8Num13z3"/>
    <w:rsid w:val="00245AD4"/>
    <w:rPr>
      <w:rFonts w:ascii="Symbol" w:hAnsi="Symbol"/>
    </w:rPr>
  </w:style>
  <w:style w:type="character" w:customStyle="1" w:styleId="WW8Num3z1">
    <w:name w:val="WW8Num3z1"/>
    <w:rsid w:val="00245AD4"/>
    <w:rPr>
      <w:rFonts w:ascii="Courier New" w:hAnsi="Courier New"/>
    </w:rPr>
  </w:style>
  <w:style w:type="character" w:customStyle="1" w:styleId="WW8Num3z2">
    <w:name w:val="WW8Num3z2"/>
    <w:rsid w:val="00245AD4"/>
    <w:rPr>
      <w:rFonts w:ascii="Wingdings" w:hAnsi="Wingdings"/>
    </w:rPr>
  </w:style>
  <w:style w:type="character" w:customStyle="1" w:styleId="WW8Num3z3">
    <w:name w:val="WW8Num3z3"/>
    <w:rsid w:val="00245AD4"/>
    <w:rPr>
      <w:rFonts w:ascii="Symbol" w:hAnsi="Symbol"/>
    </w:rPr>
  </w:style>
  <w:style w:type="character" w:customStyle="1" w:styleId="WW8Num10z1">
    <w:name w:val="WW8Num10z1"/>
    <w:rsid w:val="00245AD4"/>
    <w:rPr>
      <w:rFonts w:ascii="Courier New" w:hAnsi="Courier New"/>
    </w:rPr>
  </w:style>
  <w:style w:type="character" w:customStyle="1" w:styleId="WW8Num10z2">
    <w:name w:val="WW8Num10z2"/>
    <w:rsid w:val="00245AD4"/>
    <w:rPr>
      <w:rFonts w:ascii="Wingdings" w:hAnsi="Wingdings"/>
    </w:rPr>
  </w:style>
  <w:style w:type="character" w:customStyle="1" w:styleId="WW8Num10z3">
    <w:name w:val="WW8Num10z3"/>
    <w:rsid w:val="00245AD4"/>
    <w:rPr>
      <w:rFonts w:ascii="Symbol" w:hAnsi="Symbol"/>
    </w:rPr>
  </w:style>
  <w:style w:type="character" w:customStyle="1" w:styleId="WW8Num19z0">
    <w:name w:val="WW8Num19z0"/>
    <w:rsid w:val="00245AD4"/>
    <w:rPr>
      <w:rFonts w:ascii="Times New Roman" w:hAnsi="Times New Roman"/>
    </w:rPr>
  </w:style>
  <w:style w:type="character" w:customStyle="1" w:styleId="WW8Num19z1">
    <w:name w:val="WW8Num19z1"/>
    <w:rsid w:val="00245AD4"/>
    <w:rPr>
      <w:rFonts w:ascii="Courier New" w:hAnsi="Courier New"/>
    </w:rPr>
  </w:style>
  <w:style w:type="character" w:customStyle="1" w:styleId="WW8Num19z2">
    <w:name w:val="WW8Num19z2"/>
    <w:rsid w:val="00245AD4"/>
    <w:rPr>
      <w:rFonts w:ascii="Wingdings" w:hAnsi="Wingdings"/>
    </w:rPr>
  </w:style>
  <w:style w:type="character" w:customStyle="1" w:styleId="WW8Num19z3">
    <w:name w:val="WW8Num19z3"/>
    <w:rsid w:val="00245AD4"/>
    <w:rPr>
      <w:rFonts w:ascii="Symbol" w:hAnsi="Symbol"/>
    </w:rPr>
  </w:style>
  <w:style w:type="character" w:customStyle="1" w:styleId="WW8Num4z1">
    <w:name w:val="WW8Num4z1"/>
    <w:rsid w:val="00245AD4"/>
    <w:rPr>
      <w:rFonts w:ascii="Courier New" w:hAnsi="Courier New"/>
    </w:rPr>
  </w:style>
  <w:style w:type="character" w:customStyle="1" w:styleId="WW8Num4z2">
    <w:name w:val="WW8Num4z2"/>
    <w:rsid w:val="00245AD4"/>
    <w:rPr>
      <w:rFonts w:ascii="Wingdings" w:hAnsi="Wingdings"/>
    </w:rPr>
  </w:style>
  <w:style w:type="character" w:customStyle="1" w:styleId="WW8Num4z3">
    <w:name w:val="WW8Num4z3"/>
    <w:rsid w:val="00245AD4"/>
    <w:rPr>
      <w:rFonts w:ascii="Symbol" w:hAnsi="Symbol"/>
    </w:rPr>
  </w:style>
  <w:style w:type="character" w:customStyle="1" w:styleId="WW8Num15z2">
    <w:name w:val="WW8Num15z2"/>
    <w:rsid w:val="00245AD4"/>
    <w:rPr>
      <w:rFonts w:ascii="Wingdings" w:hAnsi="Wingdings"/>
    </w:rPr>
  </w:style>
  <w:style w:type="character" w:customStyle="1" w:styleId="WW8Num11z2">
    <w:name w:val="WW8Num11z2"/>
    <w:rsid w:val="00245AD4"/>
    <w:rPr>
      <w:rFonts w:ascii="Wingdings" w:hAnsi="Wingdings"/>
    </w:rPr>
  </w:style>
  <w:style w:type="character" w:customStyle="1" w:styleId="WW8Num8z1">
    <w:name w:val="WW8Num8z1"/>
    <w:rsid w:val="00245AD4"/>
    <w:rPr>
      <w:rFonts w:ascii="Courier New" w:hAnsi="Courier New"/>
    </w:rPr>
  </w:style>
  <w:style w:type="character" w:customStyle="1" w:styleId="WW8Num8z2">
    <w:name w:val="WW8Num8z2"/>
    <w:rsid w:val="00245AD4"/>
    <w:rPr>
      <w:rFonts w:ascii="Wingdings" w:hAnsi="Wingdings"/>
    </w:rPr>
  </w:style>
  <w:style w:type="character" w:customStyle="1" w:styleId="WW8Num7z0">
    <w:name w:val="WW8Num7z0"/>
    <w:rsid w:val="00245AD4"/>
    <w:rPr>
      <w:rFonts w:ascii="Symbol" w:hAnsi="Symbol"/>
    </w:rPr>
  </w:style>
  <w:style w:type="character" w:customStyle="1" w:styleId="WW8Num7z1">
    <w:name w:val="WW8Num7z1"/>
    <w:rsid w:val="00245AD4"/>
    <w:rPr>
      <w:rFonts w:ascii="Courier New" w:hAnsi="Courier New"/>
    </w:rPr>
  </w:style>
  <w:style w:type="character" w:customStyle="1" w:styleId="WW8Num7z2">
    <w:name w:val="WW8Num7z2"/>
    <w:rsid w:val="00245AD4"/>
    <w:rPr>
      <w:rFonts w:ascii="Wingdings" w:hAnsi="Wingdings"/>
    </w:rPr>
  </w:style>
  <w:style w:type="character" w:customStyle="1" w:styleId="WW8Num16z2">
    <w:name w:val="WW8Num16z2"/>
    <w:rsid w:val="00245AD4"/>
    <w:rPr>
      <w:rFonts w:ascii="Wingdings" w:hAnsi="Wingdings"/>
    </w:rPr>
  </w:style>
  <w:style w:type="character" w:customStyle="1" w:styleId="WW8Num1z1">
    <w:name w:val="WW8Num1z1"/>
    <w:rsid w:val="00245AD4"/>
    <w:rPr>
      <w:rFonts w:ascii="Courier New" w:hAnsi="Courier New"/>
    </w:rPr>
  </w:style>
  <w:style w:type="character" w:customStyle="1" w:styleId="WW8Num1z2">
    <w:name w:val="WW8Num1z2"/>
    <w:rsid w:val="00245AD4"/>
    <w:rPr>
      <w:rFonts w:ascii="Wingdings" w:hAnsi="Wingdings"/>
    </w:rPr>
  </w:style>
  <w:style w:type="character" w:customStyle="1" w:styleId="WW8Num1z3">
    <w:name w:val="WW8Num1z3"/>
    <w:rsid w:val="00245AD4"/>
    <w:rPr>
      <w:rFonts w:ascii="Symbol" w:hAnsi="Symbol"/>
    </w:rPr>
  </w:style>
  <w:style w:type="character" w:customStyle="1" w:styleId="18">
    <w:name w:val="Основной шрифт абзаца1"/>
    <w:rsid w:val="00245AD4"/>
  </w:style>
  <w:style w:type="character" w:customStyle="1" w:styleId="af9">
    <w:name w:val="Символ сноски"/>
    <w:rsid w:val="00245AD4"/>
    <w:rPr>
      <w:rFonts w:cs="Times New Roman"/>
      <w:vertAlign w:val="superscript"/>
    </w:rPr>
  </w:style>
  <w:style w:type="character" w:styleId="afa">
    <w:name w:val="footnote reference"/>
    <w:rsid w:val="00245AD4"/>
    <w:rPr>
      <w:vertAlign w:val="superscript"/>
    </w:rPr>
  </w:style>
  <w:style w:type="character" w:customStyle="1" w:styleId="afb">
    <w:name w:val="Символы концевой сноски"/>
    <w:rsid w:val="00245AD4"/>
    <w:rPr>
      <w:vertAlign w:val="superscript"/>
    </w:rPr>
  </w:style>
  <w:style w:type="character" w:customStyle="1" w:styleId="WW-">
    <w:name w:val="WW-Символы концевой сноски"/>
    <w:rsid w:val="00245AD4"/>
  </w:style>
  <w:style w:type="character" w:styleId="afc">
    <w:name w:val="endnote reference"/>
    <w:rsid w:val="00245AD4"/>
    <w:rPr>
      <w:vertAlign w:val="superscript"/>
    </w:rPr>
  </w:style>
  <w:style w:type="character" w:customStyle="1" w:styleId="afd">
    <w:name w:val="Маркеры списка"/>
    <w:rsid w:val="00245AD4"/>
    <w:rPr>
      <w:rFonts w:ascii="OpenSymbol" w:eastAsia="OpenSymbol" w:hAnsi="OpenSymbol" w:cs="OpenSymbol"/>
    </w:rPr>
  </w:style>
  <w:style w:type="paragraph" w:customStyle="1" w:styleId="11">
    <w:name w:val="Заголовок1"/>
    <w:basedOn w:val="a"/>
    <w:next w:val="a0"/>
    <w:rsid w:val="00245AD4"/>
    <w:pPr>
      <w:keepNext/>
      <w:widowControl w:val="0"/>
      <w:suppressAutoHyphens/>
      <w:spacing w:before="240" w:after="120"/>
    </w:pPr>
    <w:rPr>
      <w:rFonts w:ascii="Arial" w:eastAsia="Microsoft YaHei" w:hAnsi="Arial" w:cs="Mangal"/>
      <w:kern w:val="1"/>
      <w:sz w:val="28"/>
      <w:szCs w:val="28"/>
      <w:lang w:eastAsia="hi-IN" w:bidi="hi-IN"/>
    </w:rPr>
  </w:style>
  <w:style w:type="paragraph" w:styleId="afe">
    <w:name w:val="List"/>
    <w:basedOn w:val="a0"/>
    <w:rsid w:val="00245AD4"/>
  </w:style>
  <w:style w:type="paragraph" w:customStyle="1" w:styleId="19">
    <w:name w:val="Название1"/>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1a">
    <w:name w:val="Указатель1"/>
    <w:basedOn w:val="a"/>
    <w:rsid w:val="00245AD4"/>
    <w:pPr>
      <w:widowControl w:val="0"/>
      <w:suppressLineNumbers/>
      <w:suppressAutoHyphens/>
    </w:pPr>
    <w:rPr>
      <w:rFonts w:eastAsia="SimSun" w:cs="Mangal"/>
      <w:kern w:val="1"/>
      <w:lang w:eastAsia="hi-IN" w:bidi="hi-IN"/>
    </w:rPr>
  </w:style>
  <w:style w:type="paragraph" w:customStyle="1" w:styleId="aff">
    <w:name w:val="Заголовок таблицы"/>
    <w:basedOn w:val="ad"/>
    <w:rsid w:val="00245AD4"/>
    <w:pPr>
      <w:widowControl w:val="0"/>
      <w:jc w:val="center"/>
    </w:pPr>
    <w:rPr>
      <w:rFonts w:eastAsia="SimSun" w:cs="Mangal"/>
      <w:b/>
      <w:bCs/>
      <w:kern w:val="1"/>
      <w:lang w:eastAsia="hi-IN" w:bidi="hi-IN"/>
    </w:rPr>
  </w:style>
  <w:style w:type="character" w:styleId="aff0">
    <w:name w:val="Placeholder Text"/>
    <w:basedOn w:val="a1"/>
    <w:uiPriority w:val="99"/>
    <w:semiHidden/>
    <w:rsid w:val="00245AD4"/>
    <w:rPr>
      <w:color w:val="808080"/>
    </w:rPr>
  </w:style>
  <w:style w:type="numbering" w:customStyle="1" w:styleId="22">
    <w:name w:val="Нет списка2"/>
    <w:next w:val="a3"/>
    <w:uiPriority w:val="99"/>
    <w:semiHidden/>
    <w:unhideWhenUsed/>
    <w:rsid w:val="00245AD4"/>
  </w:style>
  <w:style w:type="character" w:customStyle="1" w:styleId="WW8Num6z0">
    <w:name w:val="WW8Num6z0"/>
    <w:rsid w:val="00245AD4"/>
    <w:rPr>
      <w:rFonts w:cs="Times New Roman"/>
    </w:rPr>
  </w:style>
  <w:style w:type="character" w:customStyle="1" w:styleId="WW8Num6z1">
    <w:name w:val="WW8Num6z1"/>
    <w:rsid w:val="00245AD4"/>
    <w:rPr>
      <w:rFonts w:ascii="OpenSymbol" w:hAnsi="OpenSymbol"/>
    </w:rPr>
  </w:style>
  <w:style w:type="character" w:customStyle="1" w:styleId="WW8Num6z3">
    <w:name w:val="WW8Num6z3"/>
    <w:rsid w:val="00245AD4"/>
    <w:rPr>
      <w:rFonts w:ascii="Wingdings 2" w:hAnsi="Wingdings 2"/>
    </w:rPr>
  </w:style>
  <w:style w:type="character" w:customStyle="1" w:styleId="WW8Num8z3">
    <w:name w:val="WW8Num8z3"/>
    <w:rsid w:val="00245AD4"/>
    <w:rPr>
      <w:rFonts w:ascii="Symbol" w:hAnsi="Symbol"/>
    </w:rPr>
  </w:style>
  <w:style w:type="character" w:customStyle="1" w:styleId="WW8Num12z3">
    <w:name w:val="WW8Num12z3"/>
    <w:rsid w:val="00245AD4"/>
    <w:rPr>
      <w:rFonts w:ascii="Wingdings 2" w:hAnsi="Wingdings 2"/>
    </w:rPr>
  </w:style>
  <w:style w:type="character" w:customStyle="1" w:styleId="WW8Num2z1">
    <w:name w:val="WW8Num2z1"/>
    <w:rsid w:val="00245AD4"/>
    <w:rPr>
      <w:rFonts w:cs="Times New Roman"/>
    </w:rPr>
  </w:style>
  <w:style w:type="character" w:customStyle="1" w:styleId="WW8Num5z1">
    <w:name w:val="WW8Num5z1"/>
    <w:rsid w:val="00245AD4"/>
    <w:rPr>
      <w:rFonts w:cs="Times New Roman"/>
    </w:rPr>
  </w:style>
  <w:style w:type="character" w:customStyle="1" w:styleId="WW8Num9z1">
    <w:name w:val="WW8Num9z1"/>
    <w:rsid w:val="00245AD4"/>
    <w:rPr>
      <w:rFonts w:ascii="Courier New" w:hAnsi="Courier New"/>
    </w:rPr>
  </w:style>
  <w:style w:type="character" w:customStyle="1" w:styleId="WW8Num9z2">
    <w:name w:val="WW8Num9z2"/>
    <w:rsid w:val="00245AD4"/>
    <w:rPr>
      <w:rFonts w:ascii="Wingdings" w:hAnsi="Wingdings"/>
    </w:rPr>
  </w:style>
  <w:style w:type="character" w:customStyle="1" w:styleId="WW8Num12z2">
    <w:name w:val="WW8Num12z2"/>
    <w:rsid w:val="00245AD4"/>
    <w:rPr>
      <w:rFonts w:ascii="Wingdings" w:hAnsi="Wingdings"/>
    </w:rPr>
  </w:style>
  <w:style w:type="character" w:customStyle="1" w:styleId="WW8Num14z2">
    <w:name w:val="WW8Num14z2"/>
    <w:rsid w:val="00245AD4"/>
    <w:rPr>
      <w:rFonts w:ascii="Wingdings" w:hAnsi="Wingdings"/>
    </w:rPr>
  </w:style>
  <w:style w:type="character" w:customStyle="1" w:styleId="WW8Num17z3">
    <w:name w:val="WW8Num17z3"/>
    <w:rsid w:val="00245AD4"/>
    <w:rPr>
      <w:rFonts w:ascii="Wingdings 2" w:hAnsi="Wingdings 2"/>
    </w:rPr>
  </w:style>
  <w:style w:type="character" w:customStyle="1" w:styleId="WW8Num18z0">
    <w:name w:val="WW8Num18z0"/>
    <w:rsid w:val="00245AD4"/>
    <w:rPr>
      <w:rFonts w:cs="Times New Roman"/>
    </w:rPr>
  </w:style>
  <w:style w:type="character" w:customStyle="1" w:styleId="WW8Num20z0">
    <w:name w:val="WW8Num20z0"/>
    <w:rsid w:val="00245AD4"/>
    <w:rPr>
      <w:rFonts w:ascii="Symbol" w:hAnsi="Symbol"/>
    </w:rPr>
  </w:style>
  <w:style w:type="character" w:customStyle="1" w:styleId="WW8Num20z1">
    <w:name w:val="WW8Num20z1"/>
    <w:rsid w:val="00245AD4"/>
    <w:rPr>
      <w:rFonts w:ascii="Courier New" w:hAnsi="Courier New"/>
    </w:rPr>
  </w:style>
  <w:style w:type="character" w:customStyle="1" w:styleId="WW8Num20z2">
    <w:name w:val="WW8Num20z2"/>
    <w:rsid w:val="00245AD4"/>
    <w:rPr>
      <w:rFonts w:ascii="Wingdings" w:hAnsi="Wingdings"/>
    </w:rPr>
  </w:style>
  <w:style w:type="character" w:customStyle="1" w:styleId="WW8Num21z0">
    <w:name w:val="WW8Num21z0"/>
    <w:rsid w:val="00245AD4"/>
    <w:rPr>
      <w:rFonts w:cs="Times New Roman"/>
    </w:rPr>
  </w:style>
  <w:style w:type="character" w:customStyle="1" w:styleId="WW8Num22z0">
    <w:name w:val="WW8Num22z0"/>
    <w:rsid w:val="00245AD4"/>
    <w:rPr>
      <w:rFonts w:ascii="Courier New" w:hAnsi="Courier New"/>
    </w:rPr>
  </w:style>
  <w:style w:type="character" w:customStyle="1" w:styleId="WW8Num22z2">
    <w:name w:val="WW8Num22z2"/>
    <w:rsid w:val="00245AD4"/>
    <w:rPr>
      <w:rFonts w:ascii="Wingdings" w:hAnsi="Wingdings"/>
    </w:rPr>
  </w:style>
  <w:style w:type="character" w:customStyle="1" w:styleId="WW8Num22z3">
    <w:name w:val="WW8Num22z3"/>
    <w:rsid w:val="00245AD4"/>
    <w:rPr>
      <w:rFonts w:ascii="Symbol" w:hAnsi="Symbol"/>
    </w:rPr>
  </w:style>
  <w:style w:type="character" w:customStyle="1" w:styleId="WW8Num23z0">
    <w:name w:val="WW8Num23z0"/>
    <w:rsid w:val="00245AD4"/>
    <w:rPr>
      <w:rFonts w:ascii="Times New Roman" w:eastAsia="Times New Roman" w:hAnsi="Times New Roman"/>
    </w:rPr>
  </w:style>
  <w:style w:type="character" w:customStyle="1" w:styleId="WW8Num23z1">
    <w:name w:val="WW8Num23z1"/>
    <w:rsid w:val="00245AD4"/>
    <w:rPr>
      <w:rFonts w:cs="Times New Roman"/>
    </w:rPr>
  </w:style>
  <w:style w:type="character" w:customStyle="1" w:styleId="WW8Num24z0">
    <w:name w:val="WW8Num24z0"/>
    <w:rsid w:val="00245AD4"/>
    <w:rPr>
      <w:rFonts w:ascii="Symbol" w:eastAsia="Times New Roman" w:hAnsi="Symbol"/>
    </w:rPr>
  </w:style>
  <w:style w:type="character" w:customStyle="1" w:styleId="WW8Num24z1">
    <w:name w:val="WW8Num24z1"/>
    <w:rsid w:val="00245AD4"/>
    <w:rPr>
      <w:rFonts w:cs="Times New Roman"/>
    </w:rPr>
  </w:style>
  <w:style w:type="character" w:customStyle="1" w:styleId="WW8Num25z0">
    <w:name w:val="WW8Num25z0"/>
    <w:rsid w:val="00245AD4"/>
    <w:rPr>
      <w:rFonts w:ascii="Symbol" w:hAnsi="Symbol"/>
    </w:rPr>
  </w:style>
  <w:style w:type="character" w:customStyle="1" w:styleId="WW8Num25z1">
    <w:name w:val="WW8Num25z1"/>
    <w:rsid w:val="00245AD4"/>
    <w:rPr>
      <w:rFonts w:ascii="Courier New" w:hAnsi="Courier New"/>
    </w:rPr>
  </w:style>
  <w:style w:type="character" w:customStyle="1" w:styleId="WW8Num25z2">
    <w:name w:val="WW8Num25z2"/>
    <w:rsid w:val="00245AD4"/>
    <w:rPr>
      <w:rFonts w:ascii="Wingdings" w:hAnsi="Wingdings"/>
    </w:rPr>
  </w:style>
  <w:style w:type="character" w:customStyle="1" w:styleId="WW8Num26z0">
    <w:name w:val="WW8Num26z0"/>
    <w:rsid w:val="00245AD4"/>
    <w:rPr>
      <w:rFonts w:ascii="Symbol" w:hAnsi="Symbol"/>
    </w:rPr>
  </w:style>
  <w:style w:type="character" w:customStyle="1" w:styleId="WW8Num26z1">
    <w:name w:val="WW8Num26z1"/>
    <w:rsid w:val="00245AD4"/>
    <w:rPr>
      <w:rFonts w:ascii="Courier New" w:hAnsi="Courier New"/>
    </w:rPr>
  </w:style>
  <w:style w:type="character" w:customStyle="1" w:styleId="WW8Num26z2">
    <w:name w:val="WW8Num26z2"/>
    <w:rsid w:val="00245AD4"/>
    <w:rPr>
      <w:rFonts w:ascii="Wingdings" w:hAnsi="Wingdings"/>
    </w:rPr>
  </w:style>
  <w:style w:type="character" w:customStyle="1" w:styleId="WW8Num27z0">
    <w:name w:val="WW8Num27z0"/>
    <w:rsid w:val="00245AD4"/>
    <w:rPr>
      <w:rFonts w:ascii="Symbol" w:hAnsi="Symbol"/>
    </w:rPr>
  </w:style>
  <w:style w:type="character" w:customStyle="1" w:styleId="WW8Num27z1">
    <w:name w:val="WW8Num27z1"/>
    <w:rsid w:val="00245AD4"/>
    <w:rPr>
      <w:rFonts w:ascii="Courier New" w:hAnsi="Courier New"/>
    </w:rPr>
  </w:style>
  <w:style w:type="character" w:customStyle="1" w:styleId="WW8Num27z2">
    <w:name w:val="WW8Num27z2"/>
    <w:rsid w:val="00245AD4"/>
    <w:rPr>
      <w:rFonts w:ascii="Wingdings" w:hAnsi="Wingdings"/>
    </w:rPr>
  </w:style>
  <w:style w:type="character" w:customStyle="1" w:styleId="WW8Num28z0">
    <w:name w:val="WW8Num28z0"/>
    <w:rsid w:val="00245AD4"/>
    <w:rPr>
      <w:rFonts w:cs="Times New Roman"/>
    </w:rPr>
  </w:style>
  <w:style w:type="character" w:customStyle="1" w:styleId="WW8Num29z0">
    <w:name w:val="WW8Num29z0"/>
    <w:rsid w:val="00245AD4"/>
    <w:rPr>
      <w:rFonts w:ascii="Symbol" w:hAnsi="Symbol"/>
    </w:rPr>
  </w:style>
  <w:style w:type="character" w:customStyle="1" w:styleId="WW8Num29z1">
    <w:name w:val="WW8Num29z1"/>
    <w:rsid w:val="00245AD4"/>
    <w:rPr>
      <w:rFonts w:ascii="OpenSymbol" w:hAnsi="OpenSymbol"/>
    </w:rPr>
  </w:style>
  <w:style w:type="character" w:customStyle="1" w:styleId="WW8Num29z3">
    <w:name w:val="WW8Num29z3"/>
    <w:rsid w:val="00245AD4"/>
    <w:rPr>
      <w:rFonts w:ascii="Wingdings 2" w:hAnsi="Wingdings 2"/>
    </w:rPr>
  </w:style>
  <w:style w:type="character" w:customStyle="1" w:styleId="WW8Num30z0">
    <w:name w:val="WW8Num30z0"/>
    <w:rsid w:val="00245AD4"/>
    <w:rPr>
      <w:rFonts w:ascii="Times New Roman" w:hAnsi="Times New Roman"/>
    </w:rPr>
  </w:style>
  <w:style w:type="character" w:customStyle="1" w:styleId="WW8Num30z1">
    <w:name w:val="WW8Num30z1"/>
    <w:rsid w:val="00245AD4"/>
    <w:rPr>
      <w:rFonts w:ascii="Courier New" w:hAnsi="Courier New"/>
    </w:rPr>
  </w:style>
  <w:style w:type="character" w:customStyle="1" w:styleId="WW8Num30z2">
    <w:name w:val="WW8Num30z2"/>
    <w:rsid w:val="00245AD4"/>
    <w:rPr>
      <w:rFonts w:ascii="Wingdings" w:hAnsi="Wingdings"/>
    </w:rPr>
  </w:style>
  <w:style w:type="character" w:customStyle="1" w:styleId="WW8Num30z3">
    <w:name w:val="WW8Num30z3"/>
    <w:rsid w:val="00245AD4"/>
    <w:rPr>
      <w:rFonts w:ascii="Symbol" w:hAnsi="Symbol"/>
    </w:rPr>
  </w:style>
  <w:style w:type="character" w:customStyle="1" w:styleId="WW8Num31z0">
    <w:name w:val="WW8Num31z0"/>
    <w:rsid w:val="00245AD4"/>
    <w:rPr>
      <w:rFonts w:ascii="Symbol" w:hAnsi="Symbol"/>
    </w:rPr>
  </w:style>
  <w:style w:type="character" w:customStyle="1" w:styleId="WW8Num31z1">
    <w:name w:val="WW8Num31z1"/>
    <w:rsid w:val="00245AD4"/>
    <w:rPr>
      <w:rFonts w:ascii="Courier New" w:hAnsi="Courier New"/>
    </w:rPr>
  </w:style>
  <w:style w:type="character" w:customStyle="1" w:styleId="WW8Num31z2">
    <w:name w:val="WW8Num31z2"/>
    <w:rsid w:val="00245AD4"/>
    <w:rPr>
      <w:rFonts w:ascii="Wingdings" w:hAnsi="Wingdings"/>
    </w:rPr>
  </w:style>
  <w:style w:type="character" w:customStyle="1" w:styleId="WW8Num32z0">
    <w:name w:val="WW8Num32z0"/>
    <w:rsid w:val="00245AD4"/>
    <w:rPr>
      <w:rFonts w:ascii="Times New Roman" w:eastAsia="Times New Roman" w:hAnsi="Times New Roman"/>
    </w:rPr>
  </w:style>
  <w:style w:type="character" w:customStyle="1" w:styleId="WW8Num32z1">
    <w:name w:val="WW8Num32z1"/>
    <w:rsid w:val="00245AD4"/>
    <w:rPr>
      <w:rFonts w:ascii="Courier New" w:hAnsi="Courier New"/>
    </w:rPr>
  </w:style>
  <w:style w:type="character" w:customStyle="1" w:styleId="WW8Num32z2">
    <w:name w:val="WW8Num32z2"/>
    <w:rsid w:val="00245AD4"/>
    <w:rPr>
      <w:rFonts w:ascii="Wingdings" w:hAnsi="Wingdings"/>
    </w:rPr>
  </w:style>
  <w:style w:type="character" w:customStyle="1" w:styleId="WW8Num32z3">
    <w:name w:val="WW8Num32z3"/>
    <w:rsid w:val="00245AD4"/>
    <w:rPr>
      <w:rFonts w:ascii="Symbol" w:hAnsi="Symbol"/>
    </w:rPr>
  </w:style>
  <w:style w:type="character" w:customStyle="1" w:styleId="WW8Num33z0">
    <w:name w:val="WW8Num33z0"/>
    <w:rsid w:val="00245AD4"/>
    <w:rPr>
      <w:rFonts w:ascii="Times New Roman" w:eastAsia="Times New Roman" w:hAnsi="Times New Roman"/>
    </w:rPr>
  </w:style>
  <w:style w:type="character" w:customStyle="1" w:styleId="WW8Num33z1">
    <w:name w:val="WW8Num33z1"/>
    <w:rsid w:val="00245AD4"/>
    <w:rPr>
      <w:rFonts w:cs="Times New Roman"/>
    </w:rPr>
  </w:style>
  <w:style w:type="character" w:customStyle="1" w:styleId="WW8Num34z0">
    <w:name w:val="WW8Num34z0"/>
    <w:rsid w:val="00245AD4"/>
    <w:rPr>
      <w:rFonts w:ascii="Symbol" w:hAnsi="Symbol"/>
    </w:rPr>
  </w:style>
  <w:style w:type="character" w:customStyle="1" w:styleId="WW8Num34z1">
    <w:name w:val="WW8Num34z1"/>
    <w:rsid w:val="00245AD4"/>
    <w:rPr>
      <w:rFonts w:ascii="Courier New" w:hAnsi="Courier New"/>
    </w:rPr>
  </w:style>
  <w:style w:type="character" w:customStyle="1" w:styleId="WW8Num34z2">
    <w:name w:val="WW8Num34z2"/>
    <w:rsid w:val="00245AD4"/>
    <w:rPr>
      <w:rFonts w:ascii="Wingdings" w:hAnsi="Wingdings"/>
    </w:rPr>
  </w:style>
  <w:style w:type="character" w:customStyle="1" w:styleId="23">
    <w:name w:val="Основной шрифт абзаца2"/>
    <w:rsid w:val="00245AD4"/>
  </w:style>
  <w:style w:type="character" w:customStyle="1" w:styleId="FootnoteTextChar">
    <w:name w:val="Footnote Text Char"/>
    <w:rsid w:val="00245AD4"/>
    <w:rPr>
      <w:rFonts w:ascii="Times New Roman" w:hAnsi="Times New Roman" w:cs="Times New Roman"/>
      <w:sz w:val="20"/>
      <w:szCs w:val="20"/>
    </w:rPr>
  </w:style>
  <w:style w:type="character" w:customStyle="1" w:styleId="FontStyle19">
    <w:name w:val="Font Style19"/>
    <w:rsid w:val="00245AD4"/>
    <w:rPr>
      <w:rFonts w:ascii="Times New Roman" w:hAnsi="Times New Roman" w:cs="Times New Roman"/>
      <w:sz w:val="22"/>
      <w:szCs w:val="22"/>
    </w:rPr>
  </w:style>
  <w:style w:type="character" w:customStyle="1" w:styleId="FontStyle120">
    <w:name w:val="Font Style120"/>
    <w:rsid w:val="00245AD4"/>
    <w:rPr>
      <w:rFonts w:ascii="Times New Roman" w:hAnsi="Times New Roman"/>
      <w:b/>
      <w:i/>
      <w:sz w:val="22"/>
    </w:rPr>
  </w:style>
  <w:style w:type="character" w:customStyle="1" w:styleId="c1c15">
    <w:name w:val="c1 c15"/>
    <w:rsid w:val="00245AD4"/>
    <w:rPr>
      <w:rFonts w:cs="Times New Roman"/>
    </w:rPr>
  </w:style>
  <w:style w:type="character" w:customStyle="1" w:styleId="c1c34">
    <w:name w:val="c1 c34"/>
    <w:rsid w:val="00245AD4"/>
    <w:rPr>
      <w:rFonts w:cs="Times New Roman"/>
    </w:rPr>
  </w:style>
  <w:style w:type="character" w:customStyle="1" w:styleId="WW-0">
    <w:name w:val="WW-Символ сноски"/>
    <w:rsid w:val="00245AD4"/>
    <w:rPr>
      <w:vertAlign w:val="superscript"/>
    </w:rPr>
  </w:style>
  <w:style w:type="paragraph" w:customStyle="1" w:styleId="24">
    <w:name w:val="Абзац списка2"/>
    <w:basedOn w:val="a"/>
    <w:rsid w:val="00245AD4"/>
    <w:pPr>
      <w:suppressAutoHyphens/>
      <w:ind w:left="720"/>
    </w:pPr>
    <w:rPr>
      <w:rFonts w:cs="Calibri"/>
      <w:lang w:eastAsia="ar-SA"/>
    </w:rPr>
  </w:style>
  <w:style w:type="paragraph" w:customStyle="1" w:styleId="25">
    <w:name w:val="Обычный (веб)2"/>
    <w:basedOn w:val="a"/>
    <w:rsid w:val="00245AD4"/>
    <w:pPr>
      <w:suppressAutoHyphens/>
      <w:spacing w:before="280" w:after="280"/>
    </w:pPr>
    <w:rPr>
      <w:rFonts w:cs="Calibri"/>
      <w:lang w:eastAsia="ar-SA"/>
    </w:rPr>
  </w:style>
  <w:style w:type="paragraph" w:customStyle="1" w:styleId="ListParagraph1">
    <w:name w:val="List Paragraph1"/>
    <w:basedOn w:val="a"/>
    <w:rsid w:val="00245AD4"/>
    <w:pPr>
      <w:widowControl w:val="0"/>
      <w:suppressAutoHyphens/>
      <w:ind w:left="720"/>
    </w:pPr>
    <w:rPr>
      <w:rFonts w:eastAsia="SimSun" w:cs="Mangal"/>
      <w:kern w:val="1"/>
      <w:lang w:eastAsia="hi-IN" w:bidi="hi-IN"/>
    </w:rPr>
  </w:style>
  <w:style w:type="paragraph" w:customStyle="1" w:styleId="c0c5c40">
    <w:name w:val="c0 c5 c40"/>
    <w:basedOn w:val="a"/>
    <w:rsid w:val="00245AD4"/>
    <w:pPr>
      <w:suppressAutoHyphens/>
      <w:spacing w:before="280" w:after="280"/>
    </w:pPr>
    <w:rPr>
      <w:rFonts w:cs="Calibri"/>
      <w:lang w:eastAsia="ar-SA"/>
    </w:rPr>
  </w:style>
  <w:style w:type="paragraph" w:customStyle="1" w:styleId="c0c27">
    <w:name w:val="c0 c27"/>
    <w:basedOn w:val="a"/>
    <w:rsid w:val="00245AD4"/>
    <w:pPr>
      <w:suppressAutoHyphens/>
      <w:spacing w:before="280" w:after="280"/>
    </w:pPr>
    <w:rPr>
      <w:rFonts w:cs="Calibri"/>
      <w:lang w:eastAsia="ar-SA"/>
    </w:rPr>
  </w:style>
  <w:style w:type="character" w:customStyle="1" w:styleId="aff1">
    <w:name w:val="Заголовок Знак"/>
    <w:link w:val="aff2"/>
    <w:locked/>
    <w:rsid w:val="00245AD4"/>
    <w:rPr>
      <w:b/>
      <w:bCs/>
      <w:sz w:val="24"/>
      <w:szCs w:val="24"/>
    </w:rPr>
  </w:style>
  <w:style w:type="paragraph" w:styleId="aff2">
    <w:name w:val="Title"/>
    <w:basedOn w:val="a"/>
    <w:link w:val="aff1"/>
    <w:qFormat/>
    <w:rsid w:val="00245AD4"/>
    <w:pPr>
      <w:jc w:val="center"/>
    </w:pPr>
    <w:rPr>
      <w:b/>
      <w:bCs/>
    </w:rPr>
  </w:style>
  <w:style w:type="character" w:customStyle="1" w:styleId="1b">
    <w:name w:val="Название Знак1"/>
    <w:basedOn w:val="a1"/>
    <w:uiPriority w:val="10"/>
    <w:rsid w:val="00245AD4"/>
    <w:rPr>
      <w:rFonts w:asciiTheme="majorHAnsi" w:eastAsiaTheme="majorEastAsia" w:hAnsiTheme="majorHAnsi" w:cstheme="majorBidi"/>
      <w:color w:val="17365D" w:themeColor="text2" w:themeShade="BF"/>
      <w:spacing w:val="5"/>
      <w:kern w:val="28"/>
      <w:sz w:val="52"/>
      <w:szCs w:val="52"/>
    </w:rPr>
  </w:style>
  <w:style w:type="numbering" w:customStyle="1" w:styleId="33">
    <w:name w:val="Нет списка3"/>
    <w:next w:val="a3"/>
    <w:uiPriority w:val="99"/>
    <w:semiHidden/>
    <w:unhideWhenUsed/>
    <w:rsid w:val="00245AD4"/>
  </w:style>
  <w:style w:type="character" w:customStyle="1" w:styleId="WW8Num21z1">
    <w:name w:val="WW8Num21z1"/>
    <w:rsid w:val="00245AD4"/>
    <w:rPr>
      <w:rFonts w:ascii="OpenSymbol" w:hAnsi="OpenSymbol" w:cs="OpenSymbol"/>
    </w:rPr>
  </w:style>
  <w:style w:type="character" w:customStyle="1" w:styleId="WW8Num22z1">
    <w:name w:val="WW8Num22z1"/>
    <w:rsid w:val="00245AD4"/>
    <w:rPr>
      <w:rFonts w:ascii="OpenSymbol" w:hAnsi="OpenSymbol" w:cs="OpenSymbol"/>
    </w:rPr>
  </w:style>
  <w:style w:type="character" w:customStyle="1" w:styleId="aff3">
    <w:name w:val="Символ нумерации"/>
    <w:rsid w:val="00245AD4"/>
  </w:style>
  <w:style w:type="character" w:customStyle="1" w:styleId="34">
    <w:name w:val="Основной шрифт абзаца3"/>
    <w:rsid w:val="00245AD4"/>
  </w:style>
  <w:style w:type="character" w:customStyle="1" w:styleId="1c">
    <w:name w:val="Знак сноски1"/>
    <w:rsid w:val="00245AD4"/>
    <w:rPr>
      <w:vertAlign w:val="superscript"/>
    </w:rPr>
  </w:style>
  <w:style w:type="paragraph" w:customStyle="1" w:styleId="26">
    <w:name w:val="Название2"/>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27">
    <w:name w:val="Указатель2"/>
    <w:basedOn w:val="a"/>
    <w:rsid w:val="00245AD4"/>
    <w:pPr>
      <w:widowControl w:val="0"/>
      <w:suppressLineNumbers/>
      <w:suppressAutoHyphens/>
    </w:pPr>
    <w:rPr>
      <w:rFonts w:eastAsia="SimSun" w:cs="Mangal"/>
      <w:kern w:val="1"/>
      <w:lang w:eastAsia="hi-IN" w:bidi="hi-IN"/>
    </w:rPr>
  </w:style>
  <w:style w:type="paragraph" w:customStyle="1" w:styleId="35">
    <w:name w:val="Абзац списка3"/>
    <w:basedOn w:val="a"/>
    <w:rsid w:val="00245AD4"/>
    <w:pPr>
      <w:widowControl w:val="0"/>
      <w:suppressAutoHyphens/>
      <w:ind w:left="720"/>
    </w:pPr>
    <w:rPr>
      <w:rFonts w:eastAsia="SimSun" w:cs="Mangal"/>
      <w:kern w:val="1"/>
      <w:lang w:eastAsia="hi-IN" w:bidi="hi-IN"/>
    </w:rPr>
  </w:style>
  <w:style w:type="paragraph" w:customStyle="1" w:styleId="c65">
    <w:name w:val="c65"/>
    <w:basedOn w:val="a"/>
    <w:rsid w:val="00245AD4"/>
    <w:pPr>
      <w:spacing w:before="100" w:beforeAutospacing="1" w:after="100" w:afterAutospacing="1"/>
    </w:pPr>
  </w:style>
  <w:style w:type="paragraph" w:customStyle="1" w:styleId="c51">
    <w:name w:val="c51"/>
    <w:basedOn w:val="a"/>
    <w:rsid w:val="00245AD4"/>
    <w:pPr>
      <w:spacing w:before="100" w:beforeAutospacing="1" w:after="100" w:afterAutospacing="1"/>
    </w:pPr>
  </w:style>
  <w:style w:type="paragraph" w:customStyle="1" w:styleId="c22">
    <w:name w:val="c22"/>
    <w:basedOn w:val="a"/>
    <w:rsid w:val="00245AD4"/>
    <w:pPr>
      <w:spacing w:before="100" w:beforeAutospacing="1" w:after="100" w:afterAutospacing="1"/>
    </w:pPr>
  </w:style>
  <w:style w:type="paragraph" w:customStyle="1" w:styleId="c54">
    <w:name w:val="c54"/>
    <w:basedOn w:val="a"/>
    <w:rsid w:val="00245AD4"/>
    <w:pPr>
      <w:spacing w:before="100" w:beforeAutospacing="1" w:after="100" w:afterAutospacing="1"/>
    </w:pPr>
  </w:style>
  <w:style w:type="paragraph" w:customStyle="1" w:styleId="c26">
    <w:name w:val="c26"/>
    <w:basedOn w:val="a"/>
    <w:rsid w:val="00245AD4"/>
    <w:pPr>
      <w:spacing w:before="100" w:beforeAutospacing="1" w:after="100" w:afterAutospacing="1"/>
    </w:pPr>
  </w:style>
  <w:style w:type="character" w:customStyle="1" w:styleId="c166">
    <w:name w:val="c166"/>
    <w:rsid w:val="00245AD4"/>
  </w:style>
  <w:style w:type="character" w:customStyle="1" w:styleId="c13">
    <w:name w:val="c13"/>
    <w:rsid w:val="00245AD4"/>
  </w:style>
  <w:style w:type="paragraph" w:customStyle="1" w:styleId="c44">
    <w:name w:val="c44"/>
    <w:basedOn w:val="a"/>
    <w:rsid w:val="00245AD4"/>
    <w:pPr>
      <w:spacing w:before="100" w:beforeAutospacing="1" w:after="100" w:afterAutospacing="1"/>
    </w:pPr>
  </w:style>
  <w:style w:type="paragraph" w:customStyle="1" w:styleId="c47">
    <w:name w:val="c47"/>
    <w:basedOn w:val="a"/>
    <w:rsid w:val="00245AD4"/>
    <w:pPr>
      <w:spacing w:before="100" w:beforeAutospacing="1" w:after="100" w:afterAutospacing="1"/>
    </w:pPr>
  </w:style>
  <w:style w:type="numbering" w:customStyle="1" w:styleId="41">
    <w:name w:val="Нет списка4"/>
    <w:next w:val="a3"/>
    <w:uiPriority w:val="99"/>
    <w:semiHidden/>
    <w:unhideWhenUsed/>
    <w:rsid w:val="00245AD4"/>
  </w:style>
  <w:style w:type="paragraph" w:customStyle="1" w:styleId="aff4">
    <w:name w:val="Выдержка"/>
    <w:basedOn w:val="aff5"/>
    <w:link w:val="aff6"/>
    <w:qFormat/>
    <w:rsid w:val="00245AD4"/>
    <w:pPr>
      <w:ind w:firstLine="567"/>
      <w:jc w:val="both"/>
    </w:pPr>
    <w:rPr>
      <w:sz w:val="20"/>
    </w:rPr>
  </w:style>
  <w:style w:type="character" w:customStyle="1" w:styleId="aff6">
    <w:name w:val="Выдержка Знак"/>
    <w:basedOn w:val="aff7"/>
    <w:link w:val="aff4"/>
    <w:rsid w:val="00245AD4"/>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245AD4"/>
    <w:rPr>
      <w:rFonts w:ascii="Consolas" w:hAnsi="Consolas" w:cs="Consolas"/>
      <w:sz w:val="21"/>
      <w:szCs w:val="21"/>
    </w:rPr>
  </w:style>
  <w:style w:type="character" w:customStyle="1" w:styleId="aff7">
    <w:name w:val="Текст Знак"/>
    <w:basedOn w:val="a1"/>
    <w:link w:val="aff5"/>
    <w:uiPriority w:val="99"/>
    <w:semiHidden/>
    <w:rsid w:val="00245AD4"/>
    <w:rPr>
      <w:rFonts w:ascii="Consolas" w:eastAsia="Times New Roman" w:hAnsi="Consolas" w:cs="Consolas"/>
      <w:sz w:val="21"/>
      <w:szCs w:val="21"/>
      <w:lang w:eastAsia="ru-RU"/>
    </w:rPr>
  </w:style>
  <w:style w:type="character" w:styleId="aff8">
    <w:name w:val="Strong"/>
    <w:basedOn w:val="a1"/>
    <w:uiPriority w:val="22"/>
    <w:qFormat/>
    <w:rsid w:val="00245AD4"/>
    <w:rPr>
      <w:b/>
      <w:bCs/>
    </w:rPr>
  </w:style>
  <w:style w:type="paragraph" w:customStyle="1" w:styleId="razdel">
    <w:name w:val="razdel"/>
    <w:basedOn w:val="a"/>
    <w:rsid w:val="00245AD4"/>
    <w:pPr>
      <w:spacing w:before="100" w:beforeAutospacing="1" w:after="100" w:afterAutospacing="1"/>
    </w:pPr>
  </w:style>
  <w:style w:type="paragraph" w:styleId="aff9">
    <w:name w:val="Body Text Indent"/>
    <w:basedOn w:val="a"/>
    <w:link w:val="affa"/>
    <w:rsid w:val="00245AD4"/>
    <w:pPr>
      <w:jc w:val="both"/>
    </w:pPr>
  </w:style>
  <w:style w:type="character" w:customStyle="1" w:styleId="affa">
    <w:name w:val="Основной текст с отступом Знак"/>
    <w:basedOn w:val="a1"/>
    <w:link w:val="aff9"/>
    <w:rsid w:val="00245AD4"/>
    <w:rPr>
      <w:rFonts w:ascii="Times New Roman" w:eastAsia="Times New Roman" w:hAnsi="Times New Roman" w:cs="Times New Roman"/>
      <w:sz w:val="24"/>
      <w:szCs w:val="24"/>
    </w:rPr>
  </w:style>
  <w:style w:type="table" w:customStyle="1" w:styleId="110">
    <w:name w:val="Стиль11"/>
    <w:basedOn w:val="a2"/>
    <w:uiPriority w:val="99"/>
    <w:rsid w:val="00245AD4"/>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245AD4"/>
    <w:rPr>
      <w:sz w:val="16"/>
      <w:szCs w:val="16"/>
    </w:rPr>
  </w:style>
  <w:style w:type="paragraph" w:styleId="affc">
    <w:name w:val="annotation text"/>
    <w:basedOn w:val="a"/>
    <w:link w:val="affd"/>
    <w:uiPriority w:val="99"/>
    <w:semiHidden/>
    <w:unhideWhenUsed/>
    <w:rsid w:val="00245AD4"/>
    <w:rPr>
      <w:sz w:val="20"/>
      <w:szCs w:val="20"/>
    </w:rPr>
  </w:style>
  <w:style w:type="character" w:customStyle="1" w:styleId="affd">
    <w:name w:val="Текст примечания Знак"/>
    <w:basedOn w:val="a1"/>
    <w:link w:val="affc"/>
    <w:uiPriority w:val="99"/>
    <w:semiHidden/>
    <w:rsid w:val="00245AD4"/>
    <w:rPr>
      <w:rFonts w:ascii="Times New Roman" w:hAnsi="Times New Roman" w:cs="Times New Roman"/>
      <w:sz w:val="20"/>
      <w:szCs w:val="20"/>
    </w:rPr>
  </w:style>
  <w:style w:type="paragraph" w:styleId="affe">
    <w:name w:val="annotation subject"/>
    <w:basedOn w:val="affc"/>
    <w:next w:val="affc"/>
    <w:link w:val="afff"/>
    <w:uiPriority w:val="99"/>
    <w:semiHidden/>
    <w:unhideWhenUsed/>
    <w:rsid w:val="00245AD4"/>
    <w:rPr>
      <w:b/>
      <w:bCs/>
    </w:rPr>
  </w:style>
  <w:style w:type="character" w:customStyle="1" w:styleId="afff">
    <w:name w:val="Тема примечания Знак"/>
    <w:basedOn w:val="affd"/>
    <w:link w:val="affe"/>
    <w:uiPriority w:val="99"/>
    <w:semiHidden/>
    <w:rsid w:val="00245AD4"/>
    <w:rPr>
      <w:rFonts w:ascii="Times New Roman" w:hAnsi="Times New Roman" w:cs="Times New Roman"/>
      <w:b/>
      <w:bCs/>
      <w:sz w:val="20"/>
      <w:szCs w:val="20"/>
    </w:rPr>
  </w:style>
  <w:style w:type="character" w:styleId="afff0">
    <w:name w:val="FollowedHyperlink"/>
    <w:basedOn w:val="a1"/>
    <w:uiPriority w:val="99"/>
    <w:semiHidden/>
    <w:unhideWhenUsed/>
    <w:rsid w:val="00245AD4"/>
    <w:rPr>
      <w:color w:val="800080" w:themeColor="followedHyperlink"/>
      <w:u w:val="single"/>
    </w:rPr>
  </w:style>
  <w:style w:type="numbering" w:customStyle="1" w:styleId="5">
    <w:name w:val="Нет списка5"/>
    <w:next w:val="a3"/>
    <w:uiPriority w:val="99"/>
    <w:semiHidden/>
    <w:unhideWhenUsed/>
    <w:rsid w:val="00245AD4"/>
  </w:style>
  <w:style w:type="paragraph" w:styleId="afff1">
    <w:name w:val="header"/>
    <w:basedOn w:val="a"/>
    <w:link w:val="afff2"/>
    <w:uiPriority w:val="99"/>
    <w:unhideWhenUsed/>
    <w:rsid w:val="00245AD4"/>
    <w:pPr>
      <w:tabs>
        <w:tab w:val="center" w:pos="4677"/>
        <w:tab w:val="right" w:pos="9355"/>
      </w:tabs>
    </w:pPr>
  </w:style>
  <w:style w:type="character" w:customStyle="1" w:styleId="afff2">
    <w:name w:val="Верхний колонтитул Знак"/>
    <w:basedOn w:val="a1"/>
    <w:link w:val="afff1"/>
    <w:uiPriority w:val="99"/>
    <w:rsid w:val="00245AD4"/>
    <w:rPr>
      <w:rFonts w:ascii="Times New Roman" w:eastAsia="Times New Roman" w:hAnsi="Times New Roman" w:cs="Times New Roman"/>
      <w:sz w:val="24"/>
      <w:szCs w:val="24"/>
    </w:rPr>
  </w:style>
  <w:style w:type="paragraph" w:styleId="afff3">
    <w:name w:val="footer"/>
    <w:basedOn w:val="a"/>
    <w:link w:val="afff4"/>
    <w:unhideWhenUsed/>
    <w:rsid w:val="00245AD4"/>
    <w:pPr>
      <w:tabs>
        <w:tab w:val="center" w:pos="4677"/>
        <w:tab w:val="right" w:pos="9355"/>
      </w:tabs>
    </w:pPr>
  </w:style>
  <w:style w:type="character" w:customStyle="1" w:styleId="afff4">
    <w:name w:val="Нижний колонтитул Знак"/>
    <w:basedOn w:val="a1"/>
    <w:link w:val="afff3"/>
    <w:rsid w:val="00245AD4"/>
    <w:rPr>
      <w:rFonts w:ascii="Times New Roman" w:eastAsia="Times New Roman" w:hAnsi="Times New Roman" w:cs="Times New Roman"/>
      <w:sz w:val="24"/>
      <w:szCs w:val="24"/>
    </w:rPr>
  </w:style>
  <w:style w:type="table" w:customStyle="1" w:styleId="1d">
    <w:name w:val="Сетка таблицы1"/>
    <w:basedOn w:val="a2"/>
    <w:next w:val="ac"/>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245AD4"/>
  </w:style>
  <w:style w:type="paragraph" w:customStyle="1" w:styleId="p4">
    <w:name w:val="p4"/>
    <w:basedOn w:val="a"/>
    <w:rsid w:val="00245AD4"/>
    <w:pPr>
      <w:spacing w:before="100" w:beforeAutospacing="1" w:after="100" w:afterAutospacing="1"/>
    </w:pPr>
  </w:style>
  <w:style w:type="character" w:customStyle="1" w:styleId="s2">
    <w:name w:val="s2"/>
    <w:basedOn w:val="a1"/>
    <w:rsid w:val="00245AD4"/>
  </w:style>
  <w:style w:type="paragraph" w:customStyle="1" w:styleId="p5">
    <w:name w:val="p5"/>
    <w:basedOn w:val="a"/>
    <w:rsid w:val="00245AD4"/>
    <w:pPr>
      <w:spacing w:before="100" w:beforeAutospacing="1" w:after="100" w:afterAutospacing="1"/>
    </w:pPr>
  </w:style>
  <w:style w:type="numbering" w:customStyle="1" w:styleId="70">
    <w:name w:val="Нет списка7"/>
    <w:next w:val="a3"/>
    <w:uiPriority w:val="99"/>
    <w:semiHidden/>
    <w:unhideWhenUsed/>
    <w:rsid w:val="00245AD4"/>
  </w:style>
  <w:style w:type="paragraph" w:customStyle="1" w:styleId="Style12">
    <w:name w:val="Style12"/>
    <w:basedOn w:val="a"/>
    <w:rsid w:val="00245AD4"/>
    <w:pPr>
      <w:widowControl w:val="0"/>
      <w:autoSpaceDE w:val="0"/>
      <w:autoSpaceDN w:val="0"/>
      <w:adjustRightInd w:val="0"/>
    </w:pPr>
  </w:style>
  <w:style w:type="paragraph" w:customStyle="1" w:styleId="p1">
    <w:name w:val="p1"/>
    <w:basedOn w:val="a"/>
    <w:rsid w:val="00245AD4"/>
    <w:pPr>
      <w:spacing w:before="100" w:beforeAutospacing="1" w:after="100" w:afterAutospacing="1"/>
    </w:pPr>
  </w:style>
  <w:style w:type="paragraph" w:customStyle="1" w:styleId="p2">
    <w:name w:val="p2"/>
    <w:basedOn w:val="a"/>
    <w:rsid w:val="00245AD4"/>
    <w:pPr>
      <w:spacing w:before="100" w:beforeAutospacing="1" w:after="100" w:afterAutospacing="1"/>
    </w:pPr>
  </w:style>
  <w:style w:type="paragraph" w:customStyle="1" w:styleId="p3">
    <w:name w:val="p3"/>
    <w:basedOn w:val="a"/>
    <w:rsid w:val="00245AD4"/>
    <w:pPr>
      <w:spacing w:before="100" w:beforeAutospacing="1" w:after="100" w:afterAutospacing="1"/>
    </w:pPr>
  </w:style>
  <w:style w:type="character" w:customStyle="1" w:styleId="s1">
    <w:name w:val="s1"/>
    <w:basedOn w:val="a1"/>
    <w:rsid w:val="00245AD4"/>
  </w:style>
  <w:style w:type="paragraph" w:customStyle="1" w:styleId="p6">
    <w:name w:val="p6"/>
    <w:basedOn w:val="a"/>
    <w:rsid w:val="00245AD4"/>
    <w:pPr>
      <w:spacing w:before="100" w:beforeAutospacing="1" w:after="100" w:afterAutospacing="1"/>
    </w:pPr>
  </w:style>
  <w:style w:type="table" w:customStyle="1" w:styleId="9">
    <w:name w:val="Сетка таблицы9"/>
    <w:basedOn w:val="a2"/>
    <w:next w:val="ac"/>
    <w:uiPriority w:val="59"/>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245AD4"/>
  </w:style>
  <w:style w:type="character" w:customStyle="1" w:styleId="c33">
    <w:name w:val="c33"/>
    <w:basedOn w:val="a1"/>
    <w:rsid w:val="00245AD4"/>
  </w:style>
  <w:style w:type="paragraph" w:customStyle="1" w:styleId="210">
    <w:name w:val="Основной текст с отступом 21"/>
    <w:basedOn w:val="a"/>
    <w:rsid w:val="00245AD4"/>
    <w:pPr>
      <w:widowControl w:val="0"/>
      <w:suppressAutoHyphens/>
      <w:spacing w:after="120" w:line="480" w:lineRule="auto"/>
      <w:ind w:left="283"/>
    </w:pPr>
    <w:rPr>
      <w:rFonts w:eastAsia="SimSun" w:cs="Mangal"/>
      <w:kern w:val="1"/>
      <w:lang w:eastAsia="hi-IN" w:bidi="hi-IN"/>
    </w:rPr>
  </w:style>
  <w:style w:type="paragraph" w:customStyle="1" w:styleId="43">
    <w:name w:val="Абзац списка4"/>
    <w:basedOn w:val="a"/>
    <w:rsid w:val="00245AD4"/>
    <w:pPr>
      <w:widowControl w:val="0"/>
      <w:suppressAutoHyphens/>
      <w:ind w:left="720"/>
    </w:pPr>
    <w:rPr>
      <w:rFonts w:eastAsia="SimSun" w:cs="Mangal"/>
      <w:kern w:val="1"/>
      <w:lang w:eastAsia="hi-IN" w:bidi="hi-IN"/>
    </w:rPr>
  </w:style>
  <w:style w:type="table" w:customStyle="1" w:styleId="100">
    <w:name w:val="Сетка таблицы10"/>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245AD4"/>
    <w:pPr>
      <w:spacing w:before="100" w:beforeAutospacing="1" w:after="100" w:afterAutospacing="1"/>
    </w:pPr>
  </w:style>
  <w:style w:type="paragraph" w:customStyle="1" w:styleId="c20">
    <w:name w:val="c20"/>
    <w:basedOn w:val="a"/>
    <w:rsid w:val="00245AD4"/>
    <w:pPr>
      <w:spacing w:before="100" w:beforeAutospacing="1" w:after="100" w:afterAutospacing="1"/>
    </w:pPr>
  </w:style>
  <w:style w:type="paragraph" w:customStyle="1" w:styleId="afff5">
    <w:name w:val="Буллит Курсив"/>
    <w:basedOn w:val="a"/>
    <w:rsid w:val="00245AD4"/>
    <w:pPr>
      <w:autoSpaceDE w:val="0"/>
      <w:autoSpaceDN w:val="0"/>
      <w:adjustRightInd w:val="0"/>
      <w:spacing w:line="214" w:lineRule="atLeast"/>
      <w:ind w:firstLine="244"/>
      <w:jc w:val="both"/>
      <w:textAlignment w:val="center"/>
    </w:pPr>
    <w:rPr>
      <w:rFonts w:ascii="NewtonCSanPin" w:eastAsia="Calibri" w:hAnsi="NewtonCSanPin" w:cs="NewtonCSanPin"/>
      <w:i/>
      <w:iCs/>
      <w:color w:val="000000"/>
      <w:sz w:val="21"/>
      <w:szCs w:val="21"/>
    </w:rPr>
  </w:style>
  <w:style w:type="table" w:customStyle="1" w:styleId="120">
    <w:name w:val="Сетка таблицы12"/>
    <w:basedOn w:val="a2"/>
    <w:next w:val="ac"/>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245AD4"/>
    <w:pPr>
      <w:spacing w:after="100"/>
      <w:ind w:left="660"/>
    </w:pPr>
    <w:rPr>
      <w:rFonts w:eastAsiaTheme="minorEastAsia"/>
    </w:rPr>
  </w:style>
  <w:style w:type="paragraph" w:styleId="51">
    <w:name w:val="toc 5"/>
    <w:basedOn w:val="a"/>
    <w:next w:val="a"/>
    <w:autoRedefine/>
    <w:uiPriority w:val="39"/>
    <w:unhideWhenUsed/>
    <w:rsid w:val="00245AD4"/>
    <w:pPr>
      <w:spacing w:after="100"/>
      <w:ind w:left="880"/>
    </w:pPr>
    <w:rPr>
      <w:rFonts w:eastAsiaTheme="minorEastAsia"/>
    </w:rPr>
  </w:style>
  <w:style w:type="paragraph" w:styleId="61">
    <w:name w:val="toc 6"/>
    <w:basedOn w:val="a"/>
    <w:next w:val="a"/>
    <w:autoRedefine/>
    <w:uiPriority w:val="39"/>
    <w:unhideWhenUsed/>
    <w:rsid w:val="00245AD4"/>
    <w:pPr>
      <w:spacing w:after="100"/>
      <w:ind w:left="1100"/>
    </w:pPr>
    <w:rPr>
      <w:rFonts w:eastAsiaTheme="minorEastAsia"/>
    </w:rPr>
  </w:style>
  <w:style w:type="paragraph" w:styleId="71">
    <w:name w:val="toc 7"/>
    <w:basedOn w:val="a"/>
    <w:next w:val="a"/>
    <w:autoRedefine/>
    <w:uiPriority w:val="39"/>
    <w:unhideWhenUsed/>
    <w:rsid w:val="00245AD4"/>
    <w:pPr>
      <w:spacing w:after="100"/>
      <w:ind w:left="1320"/>
    </w:pPr>
    <w:rPr>
      <w:rFonts w:eastAsiaTheme="minorEastAsia"/>
    </w:rPr>
  </w:style>
  <w:style w:type="paragraph" w:styleId="80">
    <w:name w:val="toc 8"/>
    <w:basedOn w:val="a"/>
    <w:next w:val="a"/>
    <w:autoRedefine/>
    <w:uiPriority w:val="39"/>
    <w:unhideWhenUsed/>
    <w:rsid w:val="00245AD4"/>
    <w:pPr>
      <w:spacing w:after="100"/>
      <w:ind w:left="1540"/>
    </w:pPr>
    <w:rPr>
      <w:rFonts w:eastAsiaTheme="minorEastAsia"/>
    </w:rPr>
  </w:style>
  <w:style w:type="paragraph" w:styleId="90">
    <w:name w:val="toc 9"/>
    <w:basedOn w:val="a"/>
    <w:next w:val="a"/>
    <w:autoRedefine/>
    <w:uiPriority w:val="39"/>
    <w:unhideWhenUsed/>
    <w:rsid w:val="00245AD4"/>
    <w:pPr>
      <w:spacing w:after="100"/>
      <w:ind w:left="1760"/>
    </w:pPr>
    <w:rPr>
      <w:rFonts w:eastAsiaTheme="minorEastAsia"/>
    </w:rPr>
  </w:style>
  <w:style w:type="character" w:customStyle="1" w:styleId="ab">
    <w:name w:val="Абзац списка Знак"/>
    <w:link w:val="aa"/>
    <w:uiPriority w:val="34"/>
    <w:locked/>
    <w:rsid w:val="001411E4"/>
    <w:rPr>
      <w:rFonts w:ascii="Times New Roman" w:eastAsia="SimSun" w:hAnsi="Times New Roman" w:cs="Mangal"/>
      <w:kern w:val="1"/>
      <w:sz w:val="24"/>
      <w:szCs w:val="21"/>
      <w:lang w:eastAsia="hi-IN" w:bidi="hi-IN"/>
    </w:rPr>
  </w:style>
  <w:style w:type="numbering" w:customStyle="1" w:styleId="List11">
    <w:name w:val="List 11"/>
    <w:basedOn w:val="a3"/>
    <w:rsid w:val="001411E4"/>
    <w:pPr>
      <w:numPr>
        <w:numId w:val="61"/>
      </w:numPr>
    </w:pPr>
  </w:style>
  <w:style w:type="paragraph" w:customStyle="1" w:styleId="14TexstOSNOVA1012">
    <w:name w:val="14TexstOSNOVA_10/12"/>
    <w:basedOn w:val="a"/>
    <w:uiPriority w:val="99"/>
    <w:rsid w:val="001411E4"/>
    <w:pPr>
      <w:autoSpaceDE w:val="0"/>
      <w:autoSpaceDN w:val="0"/>
      <w:adjustRightInd w:val="0"/>
      <w:spacing w:line="240" w:lineRule="atLeast"/>
      <w:ind w:firstLine="340"/>
      <w:jc w:val="both"/>
      <w:textAlignment w:val="center"/>
    </w:pPr>
    <w:rPr>
      <w:rFonts w:ascii="PragmaticaC" w:hAnsi="PragmaticaC" w:cs="PragmaticaC"/>
      <w:color w:val="000000"/>
      <w:sz w:val="20"/>
      <w:szCs w:val="20"/>
    </w:rPr>
  </w:style>
  <w:style w:type="paragraph" w:styleId="29">
    <w:name w:val="Body Text 2"/>
    <w:basedOn w:val="a"/>
    <w:link w:val="2a"/>
    <w:uiPriority w:val="99"/>
    <w:semiHidden/>
    <w:unhideWhenUsed/>
    <w:rsid w:val="00F56C80"/>
    <w:pPr>
      <w:spacing w:after="120" w:line="480" w:lineRule="auto"/>
    </w:pPr>
  </w:style>
  <w:style w:type="character" w:customStyle="1" w:styleId="2a">
    <w:name w:val="Основной текст 2 Знак"/>
    <w:basedOn w:val="a1"/>
    <w:link w:val="29"/>
    <w:uiPriority w:val="99"/>
    <w:semiHidden/>
    <w:rsid w:val="00F56C80"/>
  </w:style>
  <w:style w:type="paragraph" w:customStyle="1" w:styleId="ConsPlusNormal">
    <w:name w:val="ConsPlusNormal"/>
    <w:rsid w:val="00B31DB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B85446"/>
    <w:pPr>
      <w:autoSpaceDN w:val="0"/>
      <w:spacing w:line="360" w:lineRule="auto"/>
      <w:ind w:firstLine="709"/>
      <w:jc w:val="both"/>
      <w:textAlignment w:val="baseline"/>
    </w:pPr>
    <w:rPr>
      <w:kern w:val="3"/>
      <w:sz w:val="28"/>
      <w:szCs w:val="20"/>
      <w:lang w:eastAsia="zh-CN" w:bidi="hi-IN"/>
    </w:rPr>
  </w:style>
  <w:style w:type="character" w:customStyle="1" w:styleId="afff7">
    <w:name w:val="&amp; Знак Знак"/>
    <w:link w:val="afff6"/>
    <w:uiPriority w:val="99"/>
    <w:locked/>
    <w:rsid w:val="00B85446"/>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B85446"/>
    <w:rPr>
      <w:sz w:val="20"/>
      <w:szCs w:val="20"/>
    </w:rPr>
  </w:style>
  <w:style w:type="character" w:customStyle="1" w:styleId="afff9">
    <w:name w:val="Текст концевой сноски Знак"/>
    <w:basedOn w:val="a1"/>
    <w:link w:val="afff8"/>
    <w:uiPriority w:val="99"/>
    <w:semiHidden/>
    <w:rsid w:val="00B85446"/>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874DBE"/>
  </w:style>
  <w:style w:type="table" w:customStyle="1" w:styleId="130">
    <w:name w:val="Сетка таблицы13"/>
    <w:basedOn w:val="a2"/>
    <w:next w:val="ac"/>
    <w:uiPriority w:val="99"/>
    <w:rsid w:val="00874D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910044"/>
    <w:pPr>
      <w:spacing w:before="100" w:beforeAutospacing="1" w:after="100" w:afterAutospacing="1"/>
    </w:pPr>
  </w:style>
  <w:style w:type="numbering" w:customStyle="1" w:styleId="91">
    <w:name w:val="Нет списка9"/>
    <w:next w:val="a3"/>
    <w:uiPriority w:val="99"/>
    <w:semiHidden/>
    <w:unhideWhenUsed/>
    <w:rsid w:val="00F41D09"/>
  </w:style>
  <w:style w:type="character" w:customStyle="1" w:styleId="45">
    <w:name w:val="Основной шрифт абзаца4"/>
    <w:rsid w:val="00F41D09"/>
  </w:style>
  <w:style w:type="paragraph" w:customStyle="1" w:styleId="52">
    <w:name w:val="Абзац списка5"/>
    <w:basedOn w:val="a"/>
    <w:rsid w:val="00F41D09"/>
    <w:pPr>
      <w:suppressAutoHyphens/>
      <w:ind w:left="720"/>
    </w:pPr>
    <w:rPr>
      <w:rFonts w:cs="Calibri"/>
      <w:lang w:eastAsia="ar-SA"/>
    </w:rPr>
  </w:style>
  <w:style w:type="paragraph" w:customStyle="1" w:styleId="37">
    <w:name w:val="Обычный (веб)3"/>
    <w:basedOn w:val="a"/>
    <w:rsid w:val="00F41D09"/>
    <w:pPr>
      <w:suppressAutoHyphens/>
      <w:spacing w:before="280" w:after="280"/>
    </w:pPr>
    <w:rPr>
      <w:rFonts w:cs="Calibri"/>
      <w:lang w:eastAsia="ar-SA"/>
    </w:rPr>
  </w:style>
  <w:style w:type="table" w:customStyle="1" w:styleId="710">
    <w:name w:val="Сетка таблицы71"/>
    <w:basedOn w:val="a2"/>
    <w:next w:val="ac"/>
    <w:uiPriority w:val="59"/>
    <w:rsid w:val="00903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E31E83"/>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E31E83"/>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E31E83"/>
    <w:pPr>
      <w:widowControl w:val="0"/>
      <w:shd w:val="clear" w:color="auto" w:fill="FFFFFF"/>
      <w:spacing w:line="197" w:lineRule="exact"/>
      <w:jc w:val="both"/>
    </w:pPr>
    <w:rPr>
      <w:rFonts w:cstheme="minorBidi"/>
      <w:sz w:val="18"/>
      <w:szCs w:val="18"/>
      <w:lang w:eastAsia="en-US"/>
    </w:rPr>
  </w:style>
  <w:style w:type="character" w:customStyle="1" w:styleId="Tahoma75pt">
    <w:name w:val="Основной текст + Tahoma;7;5 pt;Полужирный"/>
    <w:rsid w:val="00E31E83"/>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E31E83"/>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E31E8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E31E83"/>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E31E83"/>
    <w:pPr>
      <w:widowControl w:val="0"/>
      <w:shd w:val="clear" w:color="auto" w:fill="FFFFFF"/>
      <w:spacing w:line="192" w:lineRule="exact"/>
      <w:jc w:val="both"/>
    </w:pPr>
    <w:rPr>
      <w:rFonts w:eastAsiaTheme="minorHAnsi" w:cstheme="minorBidi"/>
      <w:b/>
      <w:bCs/>
      <w:spacing w:val="3"/>
      <w:sz w:val="16"/>
      <w:szCs w:val="16"/>
      <w:lang w:eastAsia="en-US"/>
    </w:rPr>
  </w:style>
  <w:style w:type="character" w:customStyle="1" w:styleId="Exact">
    <w:name w:val="Основной текст Exact"/>
    <w:rsid w:val="00E31E83"/>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E31E83"/>
    <w:pPr>
      <w:widowControl w:val="0"/>
      <w:shd w:val="clear" w:color="auto" w:fill="FFFFFF"/>
      <w:spacing w:after="1080" w:line="106" w:lineRule="exact"/>
      <w:jc w:val="both"/>
    </w:pPr>
    <w:rPr>
      <w:color w:val="000000"/>
      <w:sz w:val="18"/>
      <w:szCs w:val="18"/>
    </w:rPr>
  </w:style>
  <w:style w:type="character" w:customStyle="1" w:styleId="1e">
    <w:name w:val="Основной текст1"/>
    <w:rsid w:val="00E31E83"/>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E31E83"/>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E31E83"/>
    <w:pPr>
      <w:widowControl w:val="0"/>
      <w:shd w:val="clear" w:color="auto" w:fill="FFFFFF"/>
      <w:spacing w:line="192" w:lineRule="exact"/>
      <w:jc w:val="both"/>
    </w:pPr>
    <w:rPr>
      <w:rFonts w:cstheme="minorBidi"/>
      <w:b/>
      <w:bCs/>
      <w:spacing w:val="1"/>
      <w:sz w:val="16"/>
      <w:szCs w:val="16"/>
      <w:lang w:eastAsia="en-US"/>
    </w:rPr>
  </w:style>
  <w:style w:type="paragraph" w:customStyle="1" w:styleId="TableParagraph">
    <w:name w:val="Table Paragraph"/>
    <w:basedOn w:val="a"/>
    <w:uiPriority w:val="1"/>
    <w:qFormat/>
    <w:rsid w:val="00643552"/>
    <w:pPr>
      <w:widowControl w:val="0"/>
      <w:ind w:left="103"/>
    </w:pPr>
    <w:rPr>
      <w:sz w:val="22"/>
      <w:szCs w:val="22"/>
      <w:lang w:val="en-US" w:eastAsia="en-US"/>
    </w:rPr>
  </w:style>
  <w:style w:type="character" w:customStyle="1" w:styleId="92">
    <w:name w:val="Заголовок №9"/>
    <w:basedOn w:val="a1"/>
    <w:uiPriority w:val="99"/>
    <w:rsid w:val="007B48A0"/>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7B48A0"/>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7B48A0"/>
    <w:pPr>
      <w:shd w:val="clear" w:color="auto" w:fill="FFFFFF"/>
      <w:spacing w:before="180" w:after="300" w:line="240" w:lineRule="atLeast"/>
      <w:outlineLvl w:val="8"/>
    </w:pPr>
    <w:rPr>
      <w:rFonts w:eastAsiaTheme="minorHAnsi"/>
      <w:b/>
      <w:bCs/>
      <w:sz w:val="21"/>
      <w:szCs w:val="21"/>
      <w:lang w:eastAsia="en-US"/>
    </w:rPr>
  </w:style>
  <w:style w:type="character" w:customStyle="1" w:styleId="63">
    <w:name w:val="Заголовок №6"/>
    <w:basedOn w:val="a1"/>
    <w:uiPriority w:val="99"/>
    <w:rsid w:val="00F56489"/>
    <w:rPr>
      <w:rFonts w:ascii="Tahoma" w:hAnsi="Tahoma" w:cs="Tahoma"/>
      <w:b/>
      <w:bCs/>
      <w:sz w:val="24"/>
      <w:szCs w:val="24"/>
      <w:shd w:val="clear" w:color="auto" w:fill="FFFFFF"/>
    </w:rPr>
  </w:style>
  <w:style w:type="character" w:customStyle="1" w:styleId="82">
    <w:name w:val="Основной текст (8)"/>
    <w:basedOn w:val="a1"/>
    <w:uiPriority w:val="99"/>
    <w:rsid w:val="00F56489"/>
    <w:rPr>
      <w:rFonts w:ascii="Times New Roman" w:hAnsi="Times New Roman" w:cs="Times New Roman"/>
      <w:b/>
      <w:bCs/>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204">
      <w:bodyDiv w:val="1"/>
      <w:marLeft w:val="0"/>
      <w:marRight w:val="0"/>
      <w:marTop w:val="0"/>
      <w:marBottom w:val="0"/>
      <w:divBdr>
        <w:top w:val="none" w:sz="0" w:space="0" w:color="auto"/>
        <w:left w:val="none" w:sz="0" w:space="0" w:color="auto"/>
        <w:bottom w:val="none" w:sz="0" w:space="0" w:color="auto"/>
        <w:right w:val="none" w:sz="0" w:space="0" w:color="auto"/>
      </w:divBdr>
    </w:div>
    <w:div w:id="214779151">
      <w:bodyDiv w:val="1"/>
      <w:marLeft w:val="0"/>
      <w:marRight w:val="0"/>
      <w:marTop w:val="0"/>
      <w:marBottom w:val="0"/>
      <w:divBdr>
        <w:top w:val="none" w:sz="0" w:space="0" w:color="auto"/>
        <w:left w:val="none" w:sz="0" w:space="0" w:color="auto"/>
        <w:bottom w:val="none" w:sz="0" w:space="0" w:color="auto"/>
        <w:right w:val="none" w:sz="0" w:space="0" w:color="auto"/>
      </w:divBdr>
    </w:div>
    <w:div w:id="403332460">
      <w:bodyDiv w:val="1"/>
      <w:marLeft w:val="0"/>
      <w:marRight w:val="0"/>
      <w:marTop w:val="0"/>
      <w:marBottom w:val="0"/>
      <w:divBdr>
        <w:top w:val="none" w:sz="0" w:space="0" w:color="auto"/>
        <w:left w:val="none" w:sz="0" w:space="0" w:color="auto"/>
        <w:bottom w:val="none" w:sz="0" w:space="0" w:color="auto"/>
        <w:right w:val="none" w:sz="0" w:space="0" w:color="auto"/>
      </w:divBdr>
    </w:div>
    <w:div w:id="425615814">
      <w:bodyDiv w:val="1"/>
      <w:marLeft w:val="0"/>
      <w:marRight w:val="0"/>
      <w:marTop w:val="0"/>
      <w:marBottom w:val="0"/>
      <w:divBdr>
        <w:top w:val="none" w:sz="0" w:space="0" w:color="auto"/>
        <w:left w:val="none" w:sz="0" w:space="0" w:color="auto"/>
        <w:bottom w:val="none" w:sz="0" w:space="0" w:color="auto"/>
        <w:right w:val="none" w:sz="0" w:space="0" w:color="auto"/>
      </w:divBdr>
    </w:div>
    <w:div w:id="607465013">
      <w:bodyDiv w:val="1"/>
      <w:marLeft w:val="0"/>
      <w:marRight w:val="0"/>
      <w:marTop w:val="0"/>
      <w:marBottom w:val="0"/>
      <w:divBdr>
        <w:top w:val="none" w:sz="0" w:space="0" w:color="auto"/>
        <w:left w:val="none" w:sz="0" w:space="0" w:color="auto"/>
        <w:bottom w:val="none" w:sz="0" w:space="0" w:color="auto"/>
        <w:right w:val="none" w:sz="0" w:space="0" w:color="auto"/>
      </w:divBdr>
    </w:div>
    <w:div w:id="820077648">
      <w:bodyDiv w:val="1"/>
      <w:marLeft w:val="0"/>
      <w:marRight w:val="0"/>
      <w:marTop w:val="0"/>
      <w:marBottom w:val="0"/>
      <w:divBdr>
        <w:top w:val="none" w:sz="0" w:space="0" w:color="auto"/>
        <w:left w:val="none" w:sz="0" w:space="0" w:color="auto"/>
        <w:bottom w:val="none" w:sz="0" w:space="0" w:color="auto"/>
        <w:right w:val="none" w:sz="0" w:space="0" w:color="auto"/>
      </w:divBdr>
    </w:div>
    <w:div w:id="1132023071">
      <w:bodyDiv w:val="1"/>
      <w:marLeft w:val="0"/>
      <w:marRight w:val="0"/>
      <w:marTop w:val="0"/>
      <w:marBottom w:val="0"/>
      <w:divBdr>
        <w:top w:val="none" w:sz="0" w:space="0" w:color="auto"/>
        <w:left w:val="none" w:sz="0" w:space="0" w:color="auto"/>
        <w:bottom w:val="none" w:sz="0" w:space="0" w:color="auto"/>
        <w:right w:val="none" w:sz="0" w:space="0" w:color="auto"/>
      </w:divBdr>
    </w:div>
    <w:div w:id="1265765285">
      <w:bodyDiv w:val="1"/>
      <w:marLeft w:val="0"/>
      <w:marRight w:val="0"/>
      <w:marTop w:val="0"/>
      <w:marBottom w:val="0"/>
      <w:divBdr>
        <w:top w:val="none" w:sz="0" w:space="0" w:color="auto"/>
        <w:left w:val="none" w:sz="0" w:space="0" w:color="auto"/>
        <w:bottom w:val="none" w:sz="0" w:space="0" w:color="auto"/>
        <w:right w:val="none" w:sz="0" w:space="0" w:color="auto"/>
      </w:divBdr>
      <w:divsChild>
        <w:div w:id="2101292654">
          <w:marLeft w:val="0"/>
          <w:marRight w:val="0"/>
          <w:marTop w:val="0"/>
          <w:marBottom w:val="0"/>
          <w:divBdr>
            <w:top w:val="none" w:sz="0" w:space="0" w:color="auto"/>
            <w:left w:val="none" w:sz="0" w:space="0" w:color="auto"/>
            <w:bottom w:val="none" w:sz="0" w:space="0" w:color="auto"/>
            <w:right w:val="none" w:sz="0" w:space="0" w:color="auto"/>
          </w:divBdr>
        </w:div>
      </w:divsChild>
    </w:div>
    <w:div w:id="1648127484">
      <w:bodyDiv w:val="1"/>
      <w:marLeft w:val="0"/>
      <w:marRight w:val="0"/>
      <w:marTop w:val="0"/>
      <w:marBottom w:val="0"/>
      <w:divBdr>
        <w:top w:val="none" w:sz="0" w:space="0" w:color="auto"/>
        <w:left w:val="none" w:sz="0" w:space="0" w:color="auto"/>
        <w:bottom w:val="none" w:sz="0" w:space="0" w:color="auto"/>
        <w:right w:val="none" w:sz="0" w:space="0" w:color="auto"/>
      </w:divBdr>
    </w:div>
    <w:div w:id="1951622143">
      <w:bodyDiv w:val="1"/>
      <w:marLeft w:val="0"/>
      <w:marRight w:val="0"/>
      <w:marTop w:val="0"/>
      <w:marBottom w:val="0"/>
      <w:divBdr>
        <w:top w:val="none" w:sz="0" w:space="0" w:color="auto"/>
        <w:left w:val="none" w:sz="0" w:space="0" w:color="auto"/>
        <w:bottom w:val="none" w:sz="0" w:space="0" w:color="auto"/>
        <w:right w:val="none" w:sz="0" w:space="0" w:color="auto"/>
      </w:divBdr>
    </w:div>
    <w:div w:id="19683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CA389-64D0-4BE3-A367-70878C72D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6844</TotalTime>
  <Pages>21</Pages>
  <Words>4268</Words>
  <Characters>24334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28545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chicago</cp:lastModifiedBy>
  <cp:revision>341</cp:revision>
  <cp:lastPrinted>2021-04-08T21:16:00Z</cp:lastPrinted>
  <dcterms:created xsi:type="dcterms:W3CDTF">2017-03-03T13:36:00Z</dcterms:created>
  <dcterms:modified xsi:type="dcterms:W3CDTF">2022-08-18T08:30:00Z</dcterms:modified>
</cp:coreProperties>
</file>